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C0F73" w:rsidRPr="00BB6133" w:rsidRDefault="00EC0F73" w:rsidP="00BB6133"/>
    <w:sectPr w:rsidR="00EC0F73" w:rsidRPr="00BB6133" w:rsidSect="00D7417F">
      <w:pgSz w:w="11906" w:h="16838"/>
      <w:pgMar w:top="568" w:right="566" w:bottom="1134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E923B0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999" w:hanging="432"/>
      </w:pPr>
      <w:rPr>
        <w:rFonts w:ascii="Times New Roman" w:hAnsi="Times New Roman" w:cs="Times New Roman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542" w:hanging="97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42" w:hanging="975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42" w:hanging="975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800"/>
      </w:p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F8343A3"/>
    <w:multiLevelType w:val="hybridMultilevel"/>
    <w:tmpl w:val="1EAC3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1458D5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1D0E4F02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257A71D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>
    <w:nsid w:val="3C12313C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>
    <w:nsid w:val="44552C5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>
    <w:nsid w:val="497C534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>
    <w:nsid w:val="4AE90F54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4E514F4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>
    <w:nsid w:val="4EDC12E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>
    <w:nsid w:val="724F1FC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12"/>
  </w:num>
  <w:num w:numId="9">
    <w:abstractNumId w:val="9"/>
  </w:num>
  <w:num w:numId="10">
    <w:abstractNumId w:val="11"/>
  </w:num>
  <w:num w:numId="11">
    <w:abstractNumId w:val="6"/>
  </w:num>
  <w:num w:numId="12">
    <w:abstractNumId w:val="14"/>
  </w:num>
  <w:num w:numId="13">
    <w:abstractNumId w:val="10"/>
  </w:num>
  <w:num w:numId="14">
    <w:abstractNumId w:val="1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5083"/>
    <w:rsid w:val="00001937"/>
    <w:rsid w:val="00031463"/>
    <w:rsid w:val="000314C6"/>
    <w:rsid w:val="00032E4C"/>
    <w:rsid w:val="00047311"/>
    <w:rsid w:val="0006236D"/>
    <w:rsid w:val="000738A0"/>
    <w:rsid w:val="000827C0"/>
    <w:rsid w:val="00082819"/>
    <w:rsid w:val="000A04E2"/>
    <w:rsid w:val="000A587A"/>
    <w:rsid w:val="000B3858"/>
    <w:rsid w:val="000B3DB4"/>
    <w:rsid w:val="000C252C"/>
    <w:rsid w:val="000C3BBE"/>
    <w:rsid w:val="000D0673"/>
    <w:rsid w:val="000D5894"/>
    <w:rsid w:val="000E17C6"/>
    <w:rsid w:val="000E4A66"/>
    <w:rsid w:val="00101D26"/>
    <w:rsid w:val="00102966"/>
    <w:rsid w:val="00107D41"/>
    <w:rsid w:val="001567D1"/>
    <w:rsid w:val="00162AFE"/>
    <w:rsid w:val="0017004D"/>
    <w:rsid w:val="00172A22"/>
    <w:rsid w:val="00174D48"/>
    <w:rsid w:val="0018051D"/>
    <w:rsid w:val="00181321"/>
    <w:rsid w:val="001A0BC1"/>
    <w:rsid w:val="001A5497"/>
    <w:rsid w:val="001B5507"/>
    <w:rsid w:val="001C10C6"/>
    <w:rsid w:val="00204B60"/>
    <w:rsid w:val="002163C2"/>
    <w:rsid w:val="002205EF"/>
    <w:rsid w:val="00220A9E"/>
    <w:rsid w:val="002239F3"/>
    <w:rsid w:val="002410B9"/>
    <w:rsid w:val="00244B32"/>
    <w:rsid w:val="00245A36"/>
    <w:rsid w:val="00257D5D"/>
    <w:rsid w:val="00260DA0"/>
    <w:rsid w:val="00274A83"/>
    <w:rsid w:val="00282867"/>
    <w:rsid w:val="0028445A"/>
    <w:rsid w:val="002854A8"/>
    <w:rsid w:val="002916EC"/>
    <w:rsid w:val="002A1DA7"/>
    <w:rsid w:val="002A28FA"/>
    <w:rsid w:val="002B12E4"/>
    <w:rsid w:val="002C2C7B"/>
    <w:rsid w:val="002C5AB3"/>
    <w:rsid w:val="002C777C"/>
    <w:rsid w:val="002D410C"/>
    <w:rsid w:val="002D55DF"/>
    <w:rsid w:val="002F571E"/>
    <w:rsid w:val="002F57C0"/>
    <w:rsid w:val="00300215"/>
    <w:rsid w:val="00306D26"/>
    <w:rsid w:val="003339D7"/>
    <w:rsid w:val="00350A41"/>
    <w:rsid w:val="003602C8"/>
    <w:rsid w:val="00362E83"/>
    <w:rsid w:val="0036543A"/>
    <w:rsid w:val="00380F8C"/>
    <w:rsid w:val="003A036A"/>
    <w:rsid w:val="003A2BF4"/>
    <w:rsid w:val="003B36AF"/>
    <w:rsid w:val="003C2652"/>
    <w:rsid w:val="003D4734"/>
    <w:rsid w:val="00405B72"/>
    <w:rsid w:val="00424553"/>
    <w:rsid w:val="00461F75"/>
    <w:rsid w:val="00484BAD"/>
    <w:rsid w:val="0049248A"/>
    <w:rsid w:val="004A3FF1"/>
    <w:rsid w:val="004B4233"/>
    <w:rsid w:val="004B4BFE"/>
    <w:rsid w:val="004C411A"/>
    <w:rsid w:val="004D1964"/>
    <w:rsid w:val="004D6BFC"/>
    <w:rsid w:val="004E03A1"/>
    <w:rsid w:val="004E5E8C"/>
    <w:rsid w:val="00501AFA"/>
    <w:rsid w:val="00502E1D"/>
    <w:rsid w:val="005059FB"/>
    <w:rsid w:val="00511F53"/>
    <w:rsid w:val="005123A2"/>
    <w:rsid w:val="00514F65"/>
    <w:rsid w:val="005205D3"/>
    <w:rsid w:val="00522267"/>
    <w:rsid w:val="0052246A"/>
    <w:rsid w:val="00523DBE"/>
    <w:rsid w:val="00536B8F"/>
    <w:rsid w:val="00544D74"/>
    <w:rsid w:val="00554F82"/>
    <w:rsid w:val="0056174C"/>
    <w:rsid w:val="00562294"/>
    <w:rsid w:val="00570015"/>
    <w:rsid w:val="00570427"/>
    <w:rsid w:val="005730E6"/>
    <w:rsid w:val="005752FD"/>
    <w:rsid w:val="00576CCD"/>
    <w:rsid w:val="00580601"/>
    <w:rsid w:val="005823BE"/>
    <w:rsid w:val="005944D0"/>
    <w:rsid w:val="005953BD"/>
    <w:rsid w:val="005B3845"/>
    <w:rsid w:val="005C0ED3"/>
    <w:rsid w:val="005C1425"/>
    <w:rsid w:val="005E13B0"/>
    <w:rsid w:val="005E3270"/>
    <w:rsid w:val="005E5B52"/>
    <w:rsid w:val="005E7B87"/>
    <w:rsid w:val="005F3DEC"/>
    <w:rsid w:val="005F51B8"/>
    <w:rsid w:val="0061523A"/>
    <w:rsid w:val="006230F9"/>
    <w:rsid w:val="006343A3"/>
    <w:rsid w:val="00641C3F"/>
    <w:rsid w:val="0067363C"/>
    <w:rsid w:val="006769F9"/>
    <w:rsid w:val="0067751B"/>
    <w:rsid w:val="00681DC5"/>
    <w:rsid w:val="00684825"/>
    <w:rsid w:val="006848B6"/>
    <w:rsid w:val="00687B7E"/>
    <w:rsid w:val="0069652A"/>
    <w:rsid w:val="006A0820"/>
    <w:rsid w:val="006A0D70"/>
    <w:rsid w:val="006A3D1F"/>
    <w:rsid w:val="006B4FB6"/>
    <w:rsid w:val="006D7136"/>
    <w:rsid w:val="006E7237"/>
    <w:rsid w:val="007127A4"/>
    <w:rsid w:val="00720D74"/>
    <w:rsid w:val="007302D5"/>
    <w:rsid w:val="0073051B"/>
    <w:rsid w:val="007446AF"/>
    <w:rsid w:val="00750AE1"/>
    <w:rsid w:val="007574E0"/>
    <w:rsid w:val="00757F28"/>
    <w:rsid w:val="0076545A"/>
    <w:rsid w:val="0078271F"/>
    <w:rsid w:val="00791910"/>
    <w:rsid w:val="00793AC2"/>
    <w:rsid w:val="007A1821"/>
    <w:rsid w:val="007B4F0D"/>
    <w:rsid w:val="007D68B1"/>
    <w:rsid w:val="007F5D6A"/>
    <w:rsid w:val="007F62B4"/>
    <w:rsid w:val="007F7E14"/>
    <w:rsid w:val="00805778"/>
    <w:rsid w:val="0082163E"/>
    <w:rsid w:val="00822A84"/>
    <w:rsid w:val="00825465"/>
    <w:rsid w:val="00837046"/>
    <w:rsid w:val="0084729B"/>
    <w:rsid w:val="00852E07"/>
    <w:rsid w:val="00857374"/>
    <w:rsid w:val="00860234"/>
    <w:rsid w:val="00875CDB"/>
    <w:rsid w:val="008835A3"/>
    <w:rsid w:val="008858A3"/>
    <w:rsid w:val="008A0B2E"/>
    <w:rsid w:val="008A4831"/>
    <w:rsid w:val="008A6C46"/>
    <w:rsid w:val="008F138C"/>
    <w:rsid w:val="008F4039"/>
    <w:rsid w:val="009221EE"/>
    <w:rsid w:val="00934881"/>
    <w:rsid w:val="0093610D"/>
    <w:rsid w:val="0096565D"/>
    <w:rsid w:val="0098288B"/>
    <w:rsid w:val="00985ADF"/>
    <w:rsid w:val="0099027E"/>
    <w:rsid w:val="00995083"/>
    <w:rsid w:val="009A69F9"/>
    <w:rsid w:val="009C46C8"/>
    <w:rsid w:val="009C4857"/>
    <w:rsid w:val="009D5B10"/>
    <w:rsid w:val="009F4383"/>
    <w:rsid w:val="009F5AC7"/>
    <w:rsid w:val="009F6497"/>
    <w:rsid w:val="009F7273"/>
    <w:rsid w:val="00A046C8"/>
    <w:rsid w:val="00A34EFD"/>
    <w:rsid w:val="00A372C0"/>
    <w:rsid w:val="00A4290D"/>
    <w:rsid w:val="00A725CC"/>
    <w:rsid w:val="00A745EC"/>
    <w:rsid w:val="00A81E0B"/>
    <w:rsid w:val="00A9409A"/>
    <w:rsid w:val="00AA25B3"/>
    <w:rsid w:val="00AB7305"/>
    <w:rsid w:val="00AB73D1"/>
    <w:rsid w:val="00AD07C1"/>
    <w:rsid w:val="00AD4AFE"/>
    <w:rsid w:val="00AD63AE"/>
    <w:rsid w:val="00AF593B"/>
    <w:rsid w:val="00B04B4A"/>
    <w:rsid w:val="00B05235"/>
    <w:rsid w:val="00B10668"/>
    <w:rsid w:val="00B137D3"/>
    <w:rsid w:val="00B16EC2"/>
    <w:rsid w:val="00B262C4"/>
    <w:rsid w:val="00B27122"/>
    <w:rsid w:val="00B419E3"/>
    <w:rsid w:val="00B535D5"/>
    <w:rsid w:val="00B70BB8"/>
    <w:rsid w:val="00B75CEA"/>
    <w:rsid w:val="00B81836"/>
    <w:rsid w:val="00B90512"/>
    <w:rsid w:val="00B94B85"/>
    <w:rsid w:val="00BA4EA8"/>
    <w:rsid w:val="00BB1986"/>
    <w:rsid w:val="00BB6133"/>
    <w:rsid w:val="00BE2312"/>
    <w:rsid w:val="00BE46E7"/>
    <w:rsid w:val="00BF64B5"/>
    <w:rsid w:val="00C05950"/>
    <w:rsid w:val="00C07902"/>
    <w:rsid w:val="00C113B9"/>
    <w:rsid w:val="00C234A5"/>
    <w:rsid w:val="00C2406F"/>
    <w:rsid w:val="00C4056D"/>
    <w:rsid w:val="00C41A34"/>
    <w:rsid w:val="00C432AE"/>
    <w:rsid w:val="00C4379C"/>
    <w:rsid w:val="00C54DA3"/>
    <w:rsid w:val="00C62E31"/>
    <w:rsid w:val="00C6620A"/>
    <w:rsid w:val="00C67B13"/>
    <w:rsid w:val="00C70DCC"/>
    <w:rsid w:val="00C8268E"/>
    <w:rsid w:val="00C826A4"/>
    <w:rsid w:val="00C9794E"/>
    <w:rsid w:val="00CB07D3"/>
    <w:rsid w:val="00CB6F5E"/>
    <w:rsid w:val="00CE396F"/>
    <w:rsid w:val="00CE48F8"/>
    <w:rsid w:val="00CE7049"/>
    <w:rsid w:val="00D0602D"/>
    <w:rsid w:val="00D07025"/>
    <w:rsid w:val="00D11EEC"/>
    <w:rsid w:val="00D2453A"/>
    <w:rsid w:val="00D24E34"/>
    <w:rsid w:val="00D33361"/>
    <w:rsid w:val="00D36F55"/>
    <w:rsid w:val="00D5195E"/>
    <w:rsid w:val="00D6377F"/>
    <w:rsid w:val="00D72772"/>
    <w:rsid w:val="00D7417F"/>
    <w:rsid w:val="00D8064A"/>
    <w:rsid w:val="00D86CF3"/>
    <w:rsid w:val="00D92428"/>
    <w:rsid w:val="00D94926"/>
    <w:rsid w:val="00D9607E"/>
    <w:rsid w:val="00DA0D8B"/>
    <w:rsid w:val="00DA6C58"/>
    <w:rsid w:val="00DB1593"/>
    <w:rsid w:val="00DB3A7D"/>
    <w:rsid w:val="00DC1F93"/>
    <w:rsid w:val="00DC78E0"/>
    <w:rsid w:val="00DD6CBA"/>
    <w:rsid w:val="00DF7B46"/>
    <w:rsid w:val="00E048FC"/>
    <w:rsid w:val="00E15DFF"/>
    <w:rsid w:val="00E4516E"/>
    <w:rsid w:val="00E454B6"/>
    <w:rsid w:val="00E45CD2"/>
    <w:rsid w:val="00E51069"/>
    <w:rsid w:val="00E51A37"/>
    <w:rsid w:val="00E70A9C"/>
    <w:rsid w:val="00E70C1A"/>
    <w:rsid w:val="00E80A65"/>
    <w:rsid w:val="00EB37CB"/>
    <w:rsid w:val="00EB395E"/>
    <w:rsid w:val="00EB5718"/>
    <w:rsid w:val="00EB6FB9"/>
    <w:rsid w:val="00EC0F73"/>
    <w:rsid w:val="00EC67C0"/>
    <w:rsid w:val="00ED4638"/>
    <w:rsid w:val="00EE1C0A"/>
    <w:rsid w:val="00EE5B59"/>
    <w:rsid w:val="00EF1C3E"/>
    <w:rsid w:val="00F0019E"/>
    <w:rsid w:val="00F014E7"/>
    <w:rsid w:val="00F01C5D"/>
    <w:rsid w:val="00F10BB1"/>
    <w:rsid w:val="00F145C0"/>
    <w:rsid w:val="00F17501"/>
    <w:rsid w:val="00F33C2E"/>
    <w:rsid w:val="00F4698A"/>
    <w:rsid w:val="00F47A43"/>
    <w:rsid w:val="00F50680"/>
    <w:rsid w:val="00F61599"/>
    <w:rsid w:val="00F71EBE"/>
    <w:rsid w:val="00F75D6B"/>
    <w:rsid w:val="00F77F69"/>
    <w:rsid w:val="00F850F7"/>
    <w:rsid w:val="00F85E0D"/>
    <w:rsid w:val="00FA06EF"/>
    <w:rsid w:val="00FB0FA7"/>
    <w:rsid w:val="00FC1487"/>
    <w:rsid w:val="00FC2880"/>
    <w:rsid w:val="00FF0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2B4"/>
    <w:pPr>
      <w:suppressAutoHyphens/>
      <w:spacing w:after="200" w:line="276" w:lineRule="auto"/>
    </w:pPr>
    <w:rPr>
      <w:rFonts w:ascii="Calibri" w:hAnsi="Calibri" w:cs="Calibri"/>
      <w:lang w:eastAsia="ar-SA"/>
    </w:rPr>
  </w:style>
  <w:style w:type="paragraph" w:styleId="Heading1">
    <w:name w:val="heading 1"/>
    <w:basedOn w:val="Normal"/>
    <w:link w:val="Heading1Char"/>
    <w:uiPriority w:val="99"/>
    <w:qFormat/>
    <w:locked/>
    <w:rsid w:val="000E4A66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36AF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WW8Num1z1">
    <w:name w:val="WW8Num1z1"/>
    <w:uiPriority w:val="99"/>
    <w:rsid w:val="00D7417F"/>
    <w:rPr>
      <w:rFonts w:ascii="Times New Roman" w:hAnsi="Times New Roman" w:cs="Times New Roman"/>
    </w:rPr>
  </w:style>
  <w:style w:type="character" w:customStyle="1" w:styleId="Absatz-Standardschriftart">
    <w:name w:val="Absatz-Standardschriftart"/>
    <w:uiPriority w:val="99"/>
    <w:rsid w:val="00D7417F"/>
  </w:style>
  <w:style w:type="character" w:customStyle="1" w:styleId="WW-Absatz-Standardschriftart">
    <w:name w:val="WW-Absatz-Standardschriftart"/>
    <w:uiPriority w:val="99"/>
    <w:rsid w:val="00D7417F"/>
  </w:style>
  <w:style w:type="character" w:customStyle="1" w:styleId="WW-Absatz-Standardschriftart1">
    <w:name w:val="WW-Absatz-Standardschriftart1"/>
    <w:uiPriority w:val="99"/>
    <w:rsid w:val="00D7417F"/>
  </w:style>
  <w:style w:type="character" w:customStyle="1" w:styleId="WW-Absatz-Standardschriftart11">
    <w:name w:val="WW-Absatz-Standardschriftart11"/>
    <w:uiPriority w:val="99"/>
    <w:rsid w:val="00D7417F"/>
  </w:style>
  <w:style w:type="character" w:customStyle="1" w:styleId="WW-Absatz-Standardschriftart111">
    <w:name w:val="WW-Absatz-Standardschriftart111"/>
    <w:uiPriority w:val="99"/>
    <w:rsid w:val="00D7417F"/>
  </w:style>
  <w:style w:type="character" w:customStyle="1" w:styleId="WW-Absatz-Standardschriftart1111">
    <w:name w:val="WW-Absatz-Standardschriftart1111"/>
    <w:uiPriority w:val="99"/>
    <w:rsid w:val="00D7417F"/>
  </w:style>
  <w:style w:type="character" w:customStyle="1" w:styleId="WW-Absatz-Standardschriftart11111">
    <w:name w:val="WW-Absatz-Standardschriftart11111"/>
    <w:uiPriority w:val="99"/>
    <w:rsid w:val="00D7417F"/>
  </w:style>
  <w:style w:type="character" w:customStyle="1" w:styleId="WW-Absatz-Standardschriftart111111">
    <w:name w:val="WW-Absatz-Standardschriftart111111"/>
    <w:uiPriority w:val="99"/>
    <w:rsid w:val="00D7417F"/>
  </w:style>
  <w:style w:type="character" w:customStyle="1" w:styleId="WW-Absatz-Standardschriftart1111111">
    <w:name w:val="WW-Absatz-Standardschriftart1111111"/>
    <w:uiPriority w:val="99"/>
    <w:rsid w:val="00D7417F"/>
  </w:style>
  <w:style w:type="character" w:customStyle="1" w:styleId="WW8Num3z0">
    <w:name w:val="WW8Num3z0"/>
    <w:uiPriority w:val="99"/>
    <w:rsid w:val="00D7417F"/>
    <w:rPr>
      <w:rFonts w:ascii="Wingdings" w:hAnsi="Wingdings" w:cs="Wingdings"/>
    </w:rPr>
  </w:style>
  <w:style w:type="character" w:customStyle="1" w:styleId="WW-Absatz-Standardschriftart11111111">
    <w:name w:val="WW-Absatz-Standardschriftart11111111"/>
    <w:uiPriority w:val="99"/>
    <w:rsid w:val="00D7417F"/>
  </w:style>
  <w:style w:type="character" w:customStyle="1" w:styleId="WW-Absatz-Standardschriftart111111111">
    <w:name w:val="WW-Absatz-Standardschriftart111111111"/>
    <w:uiPriority w:val="99"/>
    <w:rsid w:val="00D7417F"/>
  </w:style>
  <w:style w:type="character" w:customStyle="1" w:styleId="WW-Absatz-Standardschriftart1111111111">
    <w:name w:val="WW-Absatz-Standardschriftart1111111111"/>
    <w:uiPriority w:val="99"/>
    <w:rsid w:val="00D7417F"/>
  </w:style>
  <w:style w:type="character" w:customStyle="1" w:styleId="WW-Absatz-Standardschriftart11111111111">
    <w:name w:val="WW-Absatz-Standardschriftart11111111111"/>
    <w:uiPriority w:val="99"/>
    <w:rsid w:val="00D7417F"/>
  </w:style>
  <w:style w:type="character" w:customStyle="1" w:styleId="WW-Absatz-Standardschriftart111111111111">
    <w:name w:val="WW-Absatz-Standardschriftart111111111111"/>
    <w:uiPriority w:val="99"/>
    <w:rsid w:val="00D7417F"/>
  </w:style>
  <w:style w:type="character" w:customStyle="1" w:styleId="WW-Absatz-Standardschriftart1111111111111">
    <w:name w:val="WW-Absatz-Standardschriftart1111111111111"/>
    <w:uiPriority w:val="99"/>
    <w:rsid w:val="00D7417F"/>
  </w:style>
  <w:style w:type="character" w:customStyle="1" w:styleId="WW-Absatz-Standardschriftart11111111111111">
    <w:name w:val="WW-Absatz-Standardschriftart11111111111111"/>
    <w:uiPriority w:val="99"/>
    <w:rsid w:val="00D7417F"/>
  </w:style>
  <w:style w:type="character" w:customStyle="1" w:styleId="WW-Absatz-Standardschriftart111111111111111">
    <w:name w:val="WW-Absatz-Standardschriftart111111111111111"/>
    <w:uiPriority w:val="99"/>
    <w:rsid w:val="00D7417F"/>
  </w:style>
  <w:style w:type="character" w:customStyle="1" w:styleId="WW-Absatz-Standardschriftart1111111111111111">
    <w:name w:val="WW-Absatz-Standardschriftart1111111111111111"/>
    <w:uiPriority w:val="99"/>
    <w:rsid w:val="00D7417F"/>
  </w:style>
  <w:style w:type="character" w:customStyle="1" w:styleId="WW-Absatz-Standardschriftart11111111111111111">
    <w:name w:val="WW-Absatz-Standardschriftart11111111111111111"/>
    <w:uiPriority w:val="99"/>
    <w:rsid w:val="00D7417F"/>
  </w:style>
  <w:style w:type="character" w:customStyle="1" w:styleId="WW-Absatz-Standardschriftart111111111111111111">
    <w:name w:val="WW-Absatz-Standardschriftart111111111111111111"/>
    <w:uiPriority w:val="99"/>
    <w:rsid w:val="00D7417F"/>
  </w:style>
  <w:style w:type="character" w:customStyle="1" w:styleId="WW-Absatz-Standardschriftart1111111111111111111">
    <w:name w:val="WW-Absatz-Standardschriftart1111111111111111111"/>
    <w:uiPriority w:val="99"/>
    <w:rsid w:val="00D7417F"/>
  </w:style>
  <w:style w:type="character" w:customStyle="1" w:styleId="WW-Absatz-Standardschriftart11111111111111111111">
    <w:name w:val="WW-Absatz-Standardschriftart11111111111111111111"/>
    <w:uiPriority w:val="99"/>
    <w:rsid w:val="00D7417F"/>
  </w:style>
  <w:style w:type="character" w:customStyle="1" w:styleId="WW-Absatz-Standardschriftart111111111111111111111">
    <w:name w:val="WW-Absatz-Standardschriftart111111111111111111111"/>
    <w:uiPriority w:val="99"/>
    <w:rsid w:val="00D7417F"/>
  </w:style>
  <w:style w:type="character" w:customStyle="1" w:styleId="WW-Absatz-Standardschriftart1111111111111111111111">
    <w:name w:val="WW-Absatz-Standardschriftart1111111111111111111111"/>
    <w:uiPriority w:val="99"/>
    <w:rsid w:val="00D7417F"/>
  </w:style>
  <w:style w:type="character" w:customStyle="1" w:styleId="WW-Absatz-Standardschriftart11111111111111111111111">
    <w:name w:val="WW-Absatz-Standardschriftart11111111111111111111111"/>
    <w:uiPriority w:val="99"/>
    <w:rsid w:val="00D7417F"/>
  </w:style>
  <w:style w:type="character" w:customStyle="1" w:styleId="WW8Num4z0">
    <w:name w:val="WW8Num4z0"/>
    <w:uiPriority w:val="99"/>
    <w:rsid w:val="00D7417F"/>
    <w:rPr>
      <w:rFonts w:ascii="Wingdings" w:hAnsi="Wingdings" w:cs="Wingdings"/>
    </w:rPr>
  </w:style>
  <w:style w:type="character" w:customStyle="1" w:styleId="4">
    <w:name w:val="Основной шрифт абзаца4"/>
    <w:uiPriority w:val="99"/>
    <w:rsid w:val="00D7417F"/>
  </w:style>
  <w:style w:type="character" w:customStyle="1" w:styleId="WW-Absatz-Standardschriftart111111111111111111111111">
    <w:name w:val="WW-Absatz-Standardschriftart111111111111111111111111"/>
    <w:uiPriority w:val="99"/>
    <w:rsid w:val="00D7417F"/>
  </w:style>
  <w:style w:type="character" w:customStyle="1" w:styleId="WW8Num1z0">
    <w:name w:val="WW8Num1z0"/>
    <w:uiPriority w:val="99"/>
    <w:rsid w:val="00D7417F"/>
    <w:rPr>
      <w:rFonts w:ascii="Wingdings" w:hAnsi="Wingdings" w:cs="Wingdings"/>
    </w:rPr>
  </w:style>
  <w:style w:type="character" w:customStyle="1" w:styleId="WW8Num2z0">
    <w:name w:val="WW8Num2z0"/>
    <w:uiPriority w:val="99"/>
    <w:rsid w:val="00D7417F"/>
    <w:rPr>
      <w:rFonts w:ascii="Wingdings" w:hAnsi="Wingdings" w:cs="Wingdings"/>
    </w:rPr>
  </w:style>
  <w:style w:type="character" w:customStyle="1" w:styleId="WW8Num3z1">
    <w:name w:val="WW8Num3z1"/>
    <w:uiPriority w:val="99"/>
    <w:rsid w:val="00D7417F"/>
    <w:rPr>
      <w:rFonts w:ascii="Courier New" w:hAnsi="Courier New" w:cs="Courier New"/>
    </w:rPr>
  </w:style>
  <w:style w:type="character" w:customStyle="1" w:styleId="WW8Num3z3">
    <w:name w:val="WW8Num3z3"/>
    <w:uiPriority w:val="99"/>
    <w:rsid w:val="00D7417F"/>
    <w:rPr>
      <w:rFonts w:ascii="Symbol" w:hAnsi="Symbol" w:cs="Symbol"/>
    </w:rPr>
  </w:style>
  <w:style w:type="character" w:customStyle="1" w:styleId="2">
    <w:name w:val="Основной шрифт абзаца2"/>
    <w:uiPriority w:val="99"/>
    <w:rsid w:val="00D7417F"/>
  </w:style>
  <w:style w:type="character" w:customStyle="1" w:styleId="WW8Num1z3">
    <w:name w:val="WW8Num1z3"/>
    <w:uiPriority w:val="99"/>
    <w:rsid w:val="00D7417F"/>
    <w:rPr>
      <w:rFonts w:ascii="Symbol" w:hAnsi="Symbol" w:cs="Symbol"/>
    </w:rPr>
  </w:style>
  <w:style w:type="character" w:customStyle="1" w:styleId="WW8Num2z1">
    <w:name w:val="WW8Num2z1"/>
    <w:uiPriority w:val="99"/>
    <w:rsid w:val="00D7417F"/>
    <w:rPr>
      <w:rFonts w:ascii="Courier New" w:hAnsi="Courier New" w:cs="Courier New"/>
    </w:rPr>
  </w:style>
  <w:style w:type="character" w:customStyle="1" w:styleId="WW8Num2z3">
    <w:name w:val="WW8Num2z3"/>
    <w:uiPriority w:val="99"/>
    <w:rsid w:val="00D7417F"/>
    <w:rPr>
      <w:rFonts w:ascii="Symbol" w:hAnsi="Symbol" w:cs="Symbol"/>
    </w:rPr>
  </w:style>
  <w:style w:type="character" w:customStyle="1" w:styleId="WW8Num4z1">
    <w:name w:val="WW8Num4z1"/>
    <w:uiPriority w:val="99"/>
    <w:rsid w:val="00D7417F"/>
    <w:rPr>
      <w:rFonts w:ascii="Courier New" w:hAnsi="Courier New" w:cs="Courier New"/>
    </w:rPr>
  </w:style>
  <w:style w:type="character" w:customStyle="1" w:styleId="WW8Num4z3">
    <w:name w:val="WW8Num4z3"/>
    <w:uiPriority w:val="99"/>
    <w:rsid w:val="00D7417F"/>
    <w:rPr>
      <w:rFonts w:ascii="Symbol" w:hAnsi="Symbol" w:cs="Symbol"/>
    </w:rPr>
  </w:style>
  <w:style w:type="character" w:customStyle="1" w:styleId="1">
    <w:name w:val="Основной шрифт абзаца1"/>
    <w:uiPriority w:val="99"/>
    <w:rsid w:val="00D7417F"/>
  </w:style>
  <w:style w:type="character" w:customStyle="1" w:styleId="10">
    <w:name w:val="Знак примечания1"/>
    <w:uiPriority w:val="99"/>
    <w:rsid w:val="00D7417F"/>
    <w:rPr>
      <w:sz w:val="16"/>
      <w:szCs w:val="16"/>
    </w:rPr>
  </w:style>
  <w:style w:type="character" w:customStyle="1" w:styleId="a">
    <w:name w:val="Текст примечания Знак"/>
    <w:basedOn w:val="2"/>
    <w:uiPriority w:val="99"/>
    <w:rsid w:val="00D7417F"/>
  </w:style>
  <w:style w:type="character" w:customStyle="1" w:styleId="a0">
    <w:name w:val="Текст выноски Знак"/>
    <w:uiPriority w:val="99"/>
    <w:rsid w:val="00D7417F"/>
    <w:rPr>
      <w:rFonts w:ascii="Tahoma" w:hAnsi="Tahoma" w:cs="Tahoma"/>
      <w:sz w:val="16"/>
      <w:szCs w:val="16"/>
    </w:rPr>
  </w:style>
  <w:style w:type="character" w:customStyle="1" w:styleId="a1">
    <w:name w:val="Тема примечания Знак"/>
    <w:uiPriority w:val="99"/>
    <w:rsid w:val="00D7417F"/>
    <w:rPr>
      <w:rFonts w:ascii="Calibri" w:hAnsi="Calibri" w:cs="Calibri"/>
      <w:b/>
      <w:bCs/>
    </w:rPr>
  </w:style>
  <w:style w:type="character" w:customStyle="1" w:styleId="a2">
    <w:name w:val="Верхний колонтитул Знак"/>
    <w:uiPriority w:val="99"/>
    <w:rsid w:val="00D7417F"/>
    <w:rPr>
      <w:rFonts w:ascii="Calibri" w:hAnsi="Calibri" w:cs="Calibri"/>
      <w:sz w:val="22"/>
      <w:szCs w:val="22"/>
    </w:rPr>
  </w:style>
  <w:style w:type="character" w:customStyle="1" w:styleId="a3">
    <w:name w:val="Нижний колонтитул Знак"/>
    <w:uiPriority w:val="99"/>
    <w:rsid w:val="00D7417F"/>
    <w:rPr>
      <w:rFonts w:ascii="Calibri" w:hAnsi="Calibri" w:cs="Calibri"/>
      <w:sz w:val="22"/>
      <w:szCs w:val="22"/>
    </w:rPr>
  </w:style>
  <w:style w:type="character" w:customStyle="1" w:styleId="a4">
    <w:name w:val="Символ нумерации"/>
    <w:uiPriority w:val="99"/>
    <w:rsid w:val="00D7417F"/>
  </w:style>
  <w:style w:type="character" w:customStyle="1" w:styleId="3">
    <w:name w:val="Основной шрифт абзаца3"/>
    <w:uiPriority w:val="99"/>
    <w:rsid w:val="00D7417F"/>
  </w:style>
  <w:style w:type="paragraph" w:customStyle="1" w:styleId="a5">
    <w:name w:val="Заголовок"/>
    <w:basedOn w:val="Normal"/>
    <w:next w:val="BodyText"/>
    <w:uiPriority w:val="99"/>
    <w:rsid w:val="00D7417F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7417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A5497"/>
    <w:rPr>
      <w:rFonts w:ascii="Calibri" w:hAnsi="Calibri" w:cs="Calibri"/>
      <w:lang w:eastAsia="ar-SA" w:bidi="ar-SA"/>
    </w:rPr>
  </w:style>
  <w:style w:type="paragraph" w:styleId="List">
    <w:name w:val="List"/>
    <w:basedOn w:val="BodyText"/>
    <w:uiPriority w:val="99"/>
    <w:rsid w:val="00D7417F"/>
    <w:rPr>
      <w:rFonts w:ascii="Arial" w:hAnsi="Arial" w:cs="Arial"/>
    </w:rPr>
  </w:style>
  <w:style w:type="paragraph" w:customStyle="1" w:styleId="30">
    <w:name w:val="Название3"/>
    <w:basedOn w:val="Normal"/>
    <w:uiPriority w:val="99"/>
    <w:rsid w:val="00D7417F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31">
    <w:name w:val="Указатель3"/>
    <w:basedOn w:val="Normal"/>
    <w:uiPriority w:val="99"/>
    <w:rsid w:val="00D7417F"/>
    <w:pPr>
      <w:suppressLineNumbers/>
    </w:pPr>
    <w:rPr>
      <w:rFonts w:ascii="Arial" w:hAnsi="Arial" w:cs="Arial"/>
    </w:rPr>
  </w:style>
  <w:style w:type="paragraph" w:customStyle="1" w:styleId="20">
    <w:name w:val="Название2"/>
    <w:basedOn w:val="Normal"/>
    <w:uiPriority w:val="99"/>
    <w:rsid w:val="00D7417F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21">
    <w:name w:val="Указатель2"/>
    <w:basedOn w:val="Normal"/>
    <w:uiPriority w:val="99"/>
    <w:rsid w:val="00D7417F"/>
    <w:pPr>
      <w:suppressLineNumbers/>
    </w:pPr>
    <w:rPr>
      <w:rFonts w:ascii="Arial" w:hAnsi="Arial" w:cs="Arial"/>
    </w:rPr>
  </w:style>
  <w:style w:type="paragraph" w:customStyle="1" w:styleId="11">
    <w:name w:val="Название1"/>
    <w:basedOn w:val="Normal"/>
    <w:uiPriority w:val="99"/>
    <w:rsid w:val="00D7417F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12">
    <w:name w:val="Указатель1"/>
    <w:basedOn w:val="Normal"/>
    <w:uiPriority w:val="99"/>
    <w:rsid w:val="00D7417F"/>
    <w:pPr>
      <w:suppressLineNumbers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D7417F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D7417F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a6">
    <w:name w:val="Содержимое таблицы"/>
    <w:basedOn w:val="Normal"/>
    <w:uiPriority w:val="99"/>
    <w:rsid w:val="00D7417F"/>
    <w:pPr>
      <w:suppressLineNumbers/>
    </w:pPr>
  </w:style>
  <w:style w:type="paragraph" w:customStyle="1" w:styleId="a7">
    <w:name w:val="Заголовок таблицы"/>
    <w:basedOn w:val="a6"/>
    <w:uiPriority w:val="99"/>
    <w:rsid w:val="00D7417F"/>
    <w:pPr>
      <w:jc w:val="center"/>
    </w:pPr>
    <w:rPr>
      <w:b/>
      <w:bCs/>
    </w:rPr>
  </w:style>
  <w:style w:type="paragraph" w:customStyle="1" w:styleId="13">
    <w:name w:val="Текст примечания1"/>
    <w:basedOn w:val="Normal"/>
    <w:uiPriority w:val="99"/>
    <w:rsid w:val="00D7417F"/>
    <w:pPr>
      <w:spacing w:after="0" w:line="240" w:lineRule="auto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741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5497"/>
    <w:rPr>
      <w:sz w:val="2"/>
      <w:szCs w:val="2"/>
      <w:lang w:eastAsia="ar-SA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EF1C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A5497"/>
    <w:rPr>
      <w:rFonts w:ascii="Calibri" w:hAnsi="Calibri" w:cs="Calibri"/>
      <w:sz w:val="20"/>
      <w:szCs w:val="20"/>
      <w:lang w:eastAsia="ar-SA" w:bidi="ar-SA"/>
    </w:rPr>
  </w:style>
  <w:style w:type="paragraph" w:styleId="CommentSubject">
    <w:name w:val="annotation subject"/>
    <w:basedOn w:val="13"/>
    <w:next w:val="13"/>
    <w:link w:val="CommentSubjectChar"/>
    <w:uiPriority w:val="99"/>
    <w:semiHidden/>
    <w:rsid w:val="00D7417F"/>
    <w:pPr>
      <w:spacing w:after="200" w:line="276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A5497"/>
    <w:rPr>
      <w:b/>
      <w:bCs/>
    </w:rPr>
  </w:style>
  <w:style w:type="paragraph" w:styleId="Header">
    <w:name w:val="header"/>
    <w:basedOn w:val="Normal"/>
    <w:link w:val="HeaderChar"/>
    <w:uiPriority w:val="99"/>
    <w:rsid w:val="00D741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A5497"/>
    <w:rPr>
      <w:rFonts w:ascii="Calibri" w:hAnsi="Calibri" w:cs="Calibri"/>
      <w:lang w:eastAsia="ar-SA" w:bidi="ar-SA"/>
    </w:rPr>
  </w:style>
  <w:style w:type="paragraph" w:styleId="Footer">
    <w:name w:val="footer"/>
    <w:basedOn w:val="Normal"/>
    <w:link w:val="FooterChar"/>
    <w:uiPriority w:val="99"/>
    <w:rsid w:val="00D741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A5497"/>
    <w:rPr>
      <w:rFonts w:ascii="Calibri" w:hAnsi="Calibri" w:cs="Calibri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0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0</Words>
  <Characters>0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 продажи транспортного средства с отсрочкой перехода права собственности №104/2авт</dc:title>
  <dc:subject/>
  <dc:creator>Milken</dc:creator>
  <cp:keywords/>
  <dc:description/>
  <cp:lastModifiedBy>HP Inc.</cp:lastModifiedBy>
  <cp:revision>10</cp:revision>
  <cp:lastPrinted>2012-10-25T15:50:00Z</cp:lastPrinted>
  <dcterms:created xsi:type="dcterms:W3CDTF">2014-03-28T10:10:00Z</dcterms:created>
  <dcterms:modified xsi:type="dcterms:W3CDTF">2019-08-20T12:16:00Z</dcterms:modified>
</cp:coreProperties>
</file>