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E4299" w:rsidRPr="001D38DA" w:rsidRDefault="00FE4299" w:rsidP="001D38DA"/>
    <w:sectPr w:rsidR="00FE4299" w:rsidRPr="001D38DA" w:rsidSect="00D7417F">
      <w:pgSz w:w="11906" w:h="16838"/>
      <w:pgMar w:top="568" w:right="566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E923B0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999" w:hanging="432"/>
      </w:pPr>
      <w:rPr>
        <w:rFonts w:ascii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42" w:hanging="97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F8343A3"/>
    <w:multiLevelType w:val="hybridMultilevel"/>
    <w:tmpl w:val="1EAC3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1458D5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6">
    <w:nsid w:val="1D0E4F02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7">
    <w:nsid w:val="257A71D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8">
    <w:nsid w:val="3C12313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>
    <w:nsid w:val="44552C5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>
    <w:nsid w:val="497C534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>
    <w:nsid w:val="4AE90F54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2">
    <w:nsid w:val="4E514F4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3">
    <w:nsid w:val="4EDC12E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4">
    <w:nsid w:val="724F1FC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6"/>
  </w:num>
  <w:num w:numId="12">
    <w:abstractNumId w:val="14"/>
  </w:num>
  <w:num w:numId="13">
    <w:abstractNumId w:val="10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stylePaneFormatFilter w:val="3F01"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083"/>
    <w:rsid w:val="00001937"/>
    <w:rsid w:val="00031463"/>
    <w:rsid w:val="000314C6"/>
    <w:rsid w:val="00032E4C"/>
    <w:rsid w:val="00047311"/>
    <w:rsid w:val="0006236D"/>
    <w:rsid w:val="000738A0"/>
    <w:rsid w:val="000827C0"/>
    <w:rsid w:val="00082819"/>
    <w:rsid w:val="000A04E2"/>
    <w:rsid w:val="000A587A"/>
    <w:rsid w:val="000B3858"/>
    <w:rsid w:val="000B3DB4"/>
    <w:rsid w:val="000C252C"/>
    <w:rsid w:val="000C3BBE"/>
    <w:rsid w:val="000D0673"/>
    <w:rsid w:val="000D5894"/>
    <w:rsid w:val="000E17C6"/>
    <w:rsid w:val="000E4A66"/>
    <w:rsid w:val="00101D26"/>
    <w:rsid w:val="00102966"/>
    <w:rsid w:val="00107D41"/>
    <w:rsid w:val="001567D1"/>
    <w:rsid w:val="00162AFE"/>
    <w:rsid w:val="0017004D"/>
    <w:rsid w:val="00172A22"/>
    <w:rsid w:val="00174D48"/>
    <w:rsid w:val="0018051D"/>
    <w:rsid w:val="00181321"/>
    <w:rsid w:val="001A0BC1"/>
    <w:rsid w:val="001A5497"/>
    <w:rsid w:val="001B5507"/>
    <w:rsid w:val="001C10C6"/>
    <w:rsid w:val="001D38DA"/>
    <w:rsid w:val="00204B60"/>
    <w:rsid w:val="002163C2"/>
    <w:rsid w:val="002205EF"/>
    <w:rsid w:val="00220A9E"/>
    <w:rsid w:val="002239F3"/>
    <w:rsid w:val="002410B9"/>
    <w:rsid w:val="00244B32"/>
    <w:rsid w:val="00245A36"/>
    <w:rsid w:val="00257D5D"/>
    <w:rsid w:val="00260DA0"/>
    <w:rsid w:val="00274A83"/>
    <w:rsid w:val="00282867"/>
    <w:rsid w:val="0028445A"/>
    <w:rsid w:val="002854A8"/>
    <w:rsid w:val="002916EC"/>
    <w:rsid w:val="002A1DA7"/>
    <w:rsid w:val="002A28FA"/>
    <w:rsid w:val="002B12E4"/>
    <w:rsid w:val="002C2C7B"/>
    <w:rsid w:val="002C5AB3"/>
    <w:rsid w:val="002D410C"/>
    <w:rsid w:val="002D55DF"/>
    <w:rsid w:val="002F571E"/>
    <w:rsid w:val="002F57C0"/>
    <w:rsid w:val="00300215"/>
    <w:rsid w:val="00306D26"/>
    <w:rsid w:val="003339D7"/>
    <w:rsid w:val="00350A41"/>
    <w:rsid w:val="003602C8"/>
    <w:rsid w:val="00362E83"/>
    <w:rsid w:val="0036543A"/>
    <w:rsid w:val="00380F8C"/>
    <w:rsid w:val="003A036A"/>
    <w:rsid w:val="003A2BF4"/>
    <w:rsid w:val="003B36AF"/>
    <w:rsid w:val="003C2652"/>
    <w:rsid w:val="003D4734"/>
    <w:rsid w:val="00405B72"/>
    <w:rsid w:val="00424553"/>
    <w:rsid w:val="00461F75"/>
    <w:rsid w:val="00484BAD"/>
    <w:rsid w:val="0049248A"/>
    <w:rsid w:val="004A3F1A"/>
    <w:rsid w:val="004A3FF1"/>
    <w:rsid w:val="004B4233"/>
    <w:rsid w:val="004B4BFE"/>
    <w:rsid w:val="004C0885"/>
    <w:rsid w:val="004C411A"/>
    <w:rsid w:val="004D1964"/>
    <w:rsid w:val="004D6BFC"/>
    <w:rsid w:val="004E03A1"/>
    <w:rsid w:val="004E5E8C"/>
    <w:rsid w:val="00501AFA"/>
    <w:rsid w:val="00502E1D"/>
    <w:rsid w:val="005059FB"/>
    <w:rsid w:val="00511F53"/>
    <w:rsid w:val="005123A2"/>
    <w:rsid w:val="00514F65"/>
    <w:rsid w:val="005205D3"/>
    <w:rsid w:val="00522267"/>
    <w:rsid w:val="0052246A"/>
    <w:rsid w:val="00523DBE"/>
    <w:rsid w:val="00536B8F"/>
    <w:rsid w:val="00544D74"/>
    <w:rsid w:val="00554F82"/>
    <w:rsid w:val="0056174C"/>
    <w:rsid w:val="00562294"/>
    <w:rsid w:val="00570015"/>
    <w:rsid w:val="00570427"/>
    <w:rsid w:val="005730E6"/>
    <w:rsid w:val="005752FD"/>
    <w:rsid w:val="00576CCD"/>
    <w:rsid w:val="00580601"/>
    <w:rsid w:val="005823BE"/>
    <w:rsid w:val="005944D0"/>
    <w:rsid w:val="005953BD"/>
    <w:rsid w:val="005B3845"/>
    <w:rsid w:val="005C0ED3"/>
    <w:rsid w:val="005C1425"/>
    <w:rsid w:val="005E13B0"/>
    <w:rsid w:val="005E3270"/>
    <w:rsid w:val="005E5B52"/>
    <w:rsid w:val="005E7B87"/>
    <w:rsid w:val="005F3DEC"/>
    <w:rsid w:val="005F51B8"/>
    <w:rsid w:val="0061523A"/>
    <w:rsid w:val="006230F9"/>
    <w:rsid w:val="006343A3"/>
    <w:rsid w:val="00641C3F"/>
    <w:rsid w:val="0067363C"/>
    <w:rsid w:val="006769F9"/>
    <w:rsid w:val="0067751B"/>
    <w:rsid w:val="00681DC5"/>
    <w:rsid w:val="00684825"/>
    <w:rsid w:val="006848B6"/>
    <w:rsid w:val="00687B7E"/>
    <w:rsid w:val="0069652A"/>
    <w:rsid w:val="006A0820"/>
    <w:rsid w:val="006A0D70"/>
    <w:rsid w:val="006A3D1F"/>
    <w:rsid w:val="006B4FB6"/>
    <w:rsid w:val="006D7136"/>
    <w:rsid w:val="006E7237"/>
    <w:rsid w:val="007127A4"/>
    <w:rsid w:val="00720D74"/>
    <w:rsid w:val="007302D5"/>
    <w:rsid w:val="0073051B"/>
    <w:rsid w:val="007446AF"/>
    <w:rsid w:val="00750AE1"/>
    <w:rsid w:val="007574E0"/>
    <w:rsid w:val="00757F28"/>
    <w:rsid w:val="0076545A"/>
    <w:rsid w:val="0078271F"/>
    <w:rsid w:val="00791910"/>
    <w:rsid w:val="00793AC2"/>
    <w:rsid w:val="007A1821"/>
    <w:rsid w:val="007B4F0D"/>
    <w:rsid w:val="007D68B1"/>
    <w:rsid w:val="007F5D6A"/>
    <w:rsid w:val="007F62B4"/>
    <w:rsid w:val="007F7E14"/>
    <w:rsid w:val="00805778"/>
    <w:rsid w:val="0082163E"/>
    <w:rsid w:val="00822A84"/>
    <w:rsid w:val="00825465"/>
    <w:rsid w:val="00837046"/>
    <w:rsid w:val="0084729B"/>
    <w:rsid w:val="00852E07"/>
    <w:rsid w:val="00857374"/>
    <w:rsid w:val="00860234"/>
    <w:rsid w:val="00875CDB"/>
    <w:rsid w:val="008835A3"/>
    <w:rsid w:val="008858A3"/>
    <w:rsid w:val="008A0B2E"/>
    <w:rsid w:val="008A4831"/>
    <w:rsid w:val="008A6C46"/>
    <w:rsid w:val="008F138C"/>
    <w:rsid w:val="008F4039"/>
    <w:rsid w:val="009221EE"/>
    <w:rsid w:val="00934881"/>
    <w:rsid w:val="0093610D"/>
    <w:rsid w:val="0096565D"/>
    <w:rsid w:val="0098288B"/>
    <w:rsid w:val="00985ADF"/>
    <w:rsid w:val="0099027E"/>
    <w:rsid w:val="00995083"/>
    <w:rsid w:val="009A69F9"/>
    <w:rsid w:val="009C46C8"/>
    <w:rsid w:val="009C4857"/>
    <w:rsid w:val="009D5B10"/>
    <w:rsid w:val="009F4383"/>
    <w:rsid w:val="009F5AC7"/>
    <w:rsid w:val="009F6497"/>
    <w:rsid w:val="009F7273"/>
    <w:rsid w:val="00A046C8"/>
    <w:rsid w:val="00A34EFD"/>
    <w:rsid w:val="00A372C0"/>
    <w:rsid w:val="00A4290D"/>
    <w:rsid w:val="00A725CC"/>
    <w:rsid w:val="00A745EC"/>
    <w:rsid w:val="00A81E0B"/>
    <w:rsid w:val="00A9409A"/>
    <w:rsid w:val="00AA25B3"/>
    <w:rsid w:val="00AB7305"/>
    <w:rsid w:val="00AB73D1"/>
    <w:rsid w:val="00AD07C1"/>
    <w:rsid w:val="00AD4AFE"/>
    <w:rsid w:val="00AD63AE"/>
    <w:rsid w:val="00AF593B"/>
    <w:rsid w:val="00B04B4A"/>
    <w:rsid w:val="00B05235"/>
    <w:rsid w:val="00B10668"/>
    <w:rsid w:val="00B137D3"/>
    <w:rsid w:val="00B16EC2"/>
    <w:rsid w:val="00B262C4"/>
    <w:rsid w:val="00B27122"/>
    <w:rsid w:val="00B419E3"/>
    <w:rsid w:val="00B535D5"/>
    <w:rsid w:val="00B70BB8"/>
    <w:rsid w:val="00B75CEA"/>
    <w:rsid w:val="00B81836"/>
    <w:rsid w:val="00B90512"/>
    <w:rsid w:val="00B94B85"/>
    <w:rsid w:val="00BA4EA8"/>
    <w:rsid w:val="00BB1986"/>
    <w:rsid w:val="00BE2312"/>
    <w:rsid w:val="00BE46E7"/>
    <w:rsid w:val="00BF64B5"/>
    <w:rsid w:val="00C05950"/>
    <w:rsid w:val="00C07902"/>
    <w:rsid w:val="00C113B9"/>
    <w:rsid w:val="00C234A5"/>
    <w:rsid w:val="00C2406F"/>
    <w:rsid w:val="00C4056D"/>
    <w:rsid w:val="00C41A34"/>
    <w:rsid w:val="00C432AE"/>
    <w:rsid w:val="00C4379C"/>
    <w:rsid w:val="00C54DA3"/>
    <w:rsid w:val="00C62E31"/>
    <w:rsid w:val="00C6620A"/>
    <w:rsid w:val="00C67B13"/>
    <w:rsid w:val="00C8268E"/>
    <w:rsid w:val="00C826A4"/>
    <w:rsid w:val="00C9794E"/>
    <w:rsid w:val="00CB07D3"/>
    <w:rsid w:val="00CB6F5E"/>
    <w:rsid w:val="00CE396F"/>
    <w:rsid w:val="00CE48F8"/>
    <w:rsid w:val="00CE7049"/>
    <w:rsid w:val="00D0602D"/>
    <w:rsid w:val="00D07025"/>
    <w:rsid w:val="00D11EEC"/>
    <w:rsid w:val="00D2453A"/>
    <w:rsid w:val="00D24E34"/>
    <w:rsid w:val="00D33361"/>
    <w:rsid w:val="00D36F55"/>
    <w:rsid w:val="00D5195E"/>
    <w:rsid w:val="00D6377F"/>
    <w:rsid w:val="00D72772"/>
    <w:rsid w:val="00D7417F"/>
    <w:rsid w:val="00D8064A"/>
    <w:rsid w:val="00D86CF3"/>
    <w:rsid w:val="00D92428"/>
    <w:rsid w:val="00D94926"/>
    <w:rsid w:val="00D9607E"/>
    <w:rsid w:val="00DA0D8B"/>
    <w:rsid w:val="00DA6C58"/>
    <w:rsid w:val="00DB1593"/>
    <w:rsid w:val="00DB3A7D"/>
    <w:rsid w:val="00DC1F93"/>
    <w:rsid w:val="00DC78E0"/>
    <w:rsid w:val="00DD6CBA"/>
    <w:rsid w:val="00DF7B46"/>
    <w:rsid w:val="00E048FC"/>
    <w:rsid w:val="00E15DFF"/>
    <w:rsid w:val="00E4516E"/>
    <w:rsid w:val="00E454B6"/>
    <w:rsid w:val="00E45CD2"/>
    <w:rsid w:val="00E51069"/>
    <w:rsid w:val="00E51A37"/>
    <w:rsid w:val="00E70A9C"/>
    <w:rsid w:val="00E70C1A"/>
    <w:rsid w:val="00E80A65"/>
    <w:rsid w:val="00EB37CB"/>
    <w:rsid w:val="00EB395E"/>
    <w:rsid w:val="00EB5718"/>
    <w:rsid w:val="00EB6FB9"/>
    <w:rsid w:val="00EC67C0"/>
    <w:rsid w:val="00ED4638"/>
    <w:rsid w:val="00EE1C0A"/>
    <w:rsid w:val="00EE5B59"/>
    <w:rsid w:val="00EF1C3E"/>
    <w:rsid w:val="00F0019E"/>
    <w:rsid w:val="00F014E7"/>
    <w:rsid w:val="00F01C5D"/>
    <w:rsid w:val="00F10BB1"/>
    <w:rsid w:val="00F145C0"/>
    <w:rsid w:val="00F17501"/>
    <w:rsid w:val="00F33C2E"/>
    <w:rsid w:val="00F4698A"/>
    <w:rsid w:val="00F47A43"/>
    <w:rsid w:val="00F50680"/>
    <w:rsid w:val="00F61599"/>
    <w:rsid w:val="00F71EBE"/>
    <w:rsid w:val="00F75D6B"/>
    <w:rsid w:val="00F77F69"/>
    <w:rsid w:val="00F850F7"/>
    <w:rsid w:val="00F85E0D"/>
    <w:rsid w:val="00FA06EF"/>
    <w:rsid w:val="00FB0FA7"/>
    <w:rsid w:val="00FC1487"/>
    <w:rsid w:val="00FC2880"/>
    <w:rsid w:val="00FE4299"/>
    <w:rsid w:val="00FF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B4"/>
    <w:pPr>
      <w:suppressAutoHyphens/>
      <w:spacing w:after="200" w:line="276" w:lineRule="auto"/>
    </w:pPr>
    <w:rPr>
      <w:rFonts w:ascii="Calibri" w:hAnsi="Calibri"/>
      <w:lang w:eastAsia="ar-SA"/>
    </w:rPr>
  </w:style>
  <w:style w:type="paragraph" w:styleId="Heading1">
    <w:name w:val="heading 1"/>
    <w:basedOn w:val="Normal"/>
    <w:link w:val="Heading1Char"/>
    <w:uiPriority w:val="99"/>
    <w:qFormat/>
    <w:locked/>
    <w:rsid w:val="000E4A66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36AF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WW8Num1z1">
    <w:name w:val="WW8Num1z1"/>
    <w:uiPriority w:val="99"/>
    <w:rsid w:val="00D7417F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D7417F"/>
  </w:style>
  <w:style w:type="character" w:customStyle="1" w:styleId="WW-Absatz-Standardschriftart">
    <w:name w:val="WW-Absatz-Standardschriftart"/>
    <w:uiPriority w:val="99"/>
    <w:rsid w:val="00D7417F"/>
  </w:style>
  <w:style w:type="character" w:customStyle="1" w:styleId="WW-Absatz-Standardschriftart1">
    <w:name w:val="WW-Absatz-Standardschriftart1"/>
    <w:uiPriority w:val="99"/>
    <w:rsid w:val="00D7417F"/>
  </w:style>
  <w:style w:type="character" w:customStyle="1" w:styleId="WW-Absatz-Standardschriftart11">
    <w:name w:val="WW-Absatz-Standardschriftart11"/>
    <w:uiPriority w:val="99"/>
    <w:rsid w:val="00D7417F"/>
  </w:style>
  <w:style w:type="character" w:customStyle="1" w:styleId="WW-Absatz-Standardschriftart111">
    <w:name w:val="WW-Absatz-Standardschriftart111"/>
    <w:uiPriority w:val="99"/>
    <w:rsid w:val="00D7417F"/>
  </w:style>
  <w:style w:type="character" w:customStyle="1" w:styleId="WW-Absatz-Standardschriftart1111">
    <w:name w:val="WW-Absatz-Standardschriftart1111"/>
    <w:uiPriority w:val="99"/>
    <w:rsid w:val="00D7417F"/>
  </w:style>
  <w:style w:type="character" w:customStyle="1" w:styleId="WW-Absatz-Standardschriftart11111">
    <w:name w:val="WW-Absatz-Standardschriftart11111"/>
    <w:uiPriority w:val="99"/>
    <w:rsid w:val="00D7417F"/>
  </w:style>
  <w:style w:type="character" w:customStyle="1" w:styleId="WW-Absatz-Standardschriftart111111">
    <w:name w:val="WW-Absatz-Standardschriftart111111"/>
    <w:uiPriority w:val="99"/>
    <w:rsid w:val="00D7417F"/>
  </w:style>
  <w:style w:type="character" w:customStyle="1" w:styleId="WW-Absatz-Standardschriftart1111111">
    <w:name w:val="WW-Absatz-Standardschriftart1111111"/>
    <w:uiPriority w:val="99"/>
    <w:rsid w:val="00D7417F"/>
  </w:style>
  <w:style w:type="character" w:customStyle="1" w:styleId="WW8Num3z0">
    <w:name w:val="WW8Num3z0"/>
    <w:uiPriority w:val="99"/>
    <w:rsid w:val="00D7417F"/>
    <w:rPr>
      <w:rFonts w:ascii="Wingdings" w:hAnsi="Wingdings"/>
    </w:rPr>
  </w:style>
  <w:style w:type="character" w:customStyle="1" w:styleId="WW-Absatz-Standardschriftart11111111">
    <w:name w:val="WW-Absatz-Standardschriftart11111111"/>
    <w:uiPriority w:val="99"/>
    <w:rsid w:val="00D7417F"/>
  </w:style>
  <w:style w:type="character" w:customStyle="1" w:styleId="WW-Absatz-Standardschriftart111111111">
    <w:name w:val="WW-Absatz-Standardschriftart111111111"/>
    <w:uiPriority w:val="99"/>
    <w:rsid w:val="00D7417F"/>
  </w:style>
  <w:style w:type="character" w:customStyle="1" w:styleId="WW-Absatz-Standardschriftart1111111111">
    <w:name w:val="WW-Absatz-Standardschriftart1111111111"/>
    <w:uiPriority w:val="99"/>
    <w:rsid w:val="00D7417F"/>
  </w:style>
  <w:style w:type="character" w:customStyle="1" w:styleId="WW-Absatz-Standardschriftart11111111111">
    <w:name w:val="WW-Absatz-Standardschriftart11111111111"/>
    <w:uiPriority w:val="99"/>
    <w:rsid w:val="00D7417F"/>
  </w:style>
  <w:style w:type="character" w:customStyle="1" w:styleId="WW-Absatz-Standardschriftart111111111111">
    <w:name w:val="WW-Absatz-Standardschriftart111111111111"/>
    <w:uiPriority w:val="99"/>
    <w:rsid w:val="00D7417F"/>
  </w:style>
  <w:style w:type="character" w:customStyle="1" w:styleId="WW-Absatz-Standardschriftart1111111111111">
    <w:name w:val="WW-Absatz-Standardschriftart1111111111111"/>
    <w:uiPriority w:val="99"/>
    <w:rsid w:val="00D7417F"/>
  </w:style>
  <w:style w:type="character" w:customStyle="1" w:styleId="WW-Absatz-Standardschriftart11111111111111">
    <w:name w:val="WW-Absatz-Standardschriftart11111111111111"/>
    <w:uiPriority w:val="99"/>
    <w:rsid w:val="00D7417F"/>
  </w:style>
  <w:style w:type="character" w:customStyle="1" w:styleId="WW-Absatz-Standardschriftart111111111111111">
    <w:name w:val="WW-Absatz-Standardschriftart111111111111111"/>
    <w:uiPriority w:val="99"/>
    <w:rsid w:val="00D7417F"/>
  </w:style>
  <w:style w:type="character" w:customStyle="1" w:styleId="WW-Absatz-Standardschriftart1111111111111111">
    <w:name w:val="WW-Absatz-Standardschriftart1111111111111111"/>
    <w:uiPriority w:val="99"/>
    <w:rsid w:val="00D7417F"/>
  </w:style>
  <w:style w:type="character" w:customStyle="1" w:styleId="WW-Absatz-Standardschriftart11111111111111111">
    <w:name w:val="WW-Absatz-Standardschriftart11111111111111111"/>
    <w:uiPriority w:val="99"/>
    <w:rsid w:val="00D7417F"/>
  </w:style>
  <w:style w:type="character" w:customStyle="1" w:styleId="WW-Absatz-Standardschriftart111111111111111111">
    <w:name w:val="WW-Absatz-Standardschriftart111111111111111111"/>
    <w:uiPriority w:val="99"/>
    <w:rsid w:val="00D7417F"/>
  </w:style>
  <w:style w:type="character" w:customStyle="1" w:styleId="WW-Absatz-Standardschriftart1111111111111111111">
    <w:name w:val="WW-Absatz-Standardschriftart1111111111111111111"/>
    <w:uiPriority w:val="99"/>
    <w:rsid w:val="00D7417F"/>
  </w:style>
  <w:style w:type="character" w:customStyle="1" w:styleId="WW-Absatz-Standardschriftart11111111111111111111">
    <w:name w:val="WW-Absatz-Standardschriftart11111111111111111111"/>
    <w:uiPriority w:val="99"/>
    <w:rsid w:val="00D7417F"/>
  </w:style>
  <w:style w:type="character" w:customStyle="1" w:styleId="WW-Absatz-Standardschriftart111111111111111111111">
    <w:name w:val="WW-Absatz-Standardschriftart111111111111111111111"/>
    <w:uiPriority w:val="99"/>
    <w:rsid w:val="00D7417F"/>
  </w:style>
  <w:style w:type="character" w:customStyle="1" w:styleId="WW-Absatz-Standardschriftart1111111111111111111111">
    <w:name w:val="WW-Absatz-Standardschriftart1111111111111111111111"/>
    <w:uiPriority w:val="99"/>
    <w:rsid w:val="00D7417F"/>
  </w:style>
  <w:style w:type="character" w:customStyle="1" w:styleId="WW-Absatz-Standardschriftart11111111111111111111111">
    <w:name w:val="WW-Absatz-Standardschriftart11111111111111111111111"/>
    <w:uiPriority w:val="99"/>
    <w:rsid w:val="00D7417F"/>
  </w:style>
  <w:style w:type="character" w:customStyle="1" w:styleId="WW8Num4z0">
    <w:name w:val="WW8Num4z0"/>
    <w:uiPriority w:val="99"/>
    <w:rsid w:val="00D7417F"/>
    <w:rPr>
      <w:rFonts w:ascii="Wingdings" w:hAnsi="Wingdings"/>
    </w:rPr>
  </w:style>
  <w:style w:type="character" w:customStyle="1" w:styleId="4">
    <w:name w:val="Основной шрифт абзаца4"/>
    <w:uiPriority w:val="99"/>
    <w:rsid w:val="00D7417F"/>
  </w:style>
  <w:style w:type="character" w:customStyle="1" w:styleId="WW-Absatz-Standardschriftart111111111111111111111111">
    <w:name w:val="WW-Absatz-Standardschriftart111111111111111111111111"/>
    <w:uiPriority w:val="99"/>
    <w:rsid w:val="00D7417F"/>
  </w:style>
  <w:style w:type="character" w:customStyle="1" w:styleId="WW8Num1z0">
    <w:name w:val="WW8Num1z0"/>
    <w:uiPriority w:val="99"/>
    <w:rsid w:val="00D7417F"/>
    <w:rPr>
      <w:rFonts w:ascii="Wingdings" w:hAnsi="Wingdings"/>
    </w:rPr>
  </w:style>
  <w:style w:type="character" w:customStyle="1" w:styleId="WW8Num2z0">
    <w:name w:val="WW8Num2z0"/>
    <w:uiPriority w:val="99"/>
    <w:rsid w:val="00D7417F"/>
    <w:rPr>
      <w:rFonts w:ascii="Wingdings" w:hAnsi="Wingdings"/>
    </w:rPr>
  </w:style>
  <w:style w:type="character" w:customStyle="1" w:styleId="WW8Num3z1">
    <w:name w:val="WW8Num3z1"/>
    <w:uiPriority w:val="99"/>
    <w:rsid w:val="00D7417F"/>
    <w:rPr>
      <w:rFonts w:ascii="Courier New" w:hAnsi="Courier New"/>
    </w:rPr>
  </w:style>
  <w:style w:type="character" w:customStyle="1" w:styleId="WW8Num3z3">
    <w:name w:val="WW8Num3z3"/>
    <w:uiPriority w:val="99"/>
    <w:rsid w:val="00D7417F"/>
    <w:rPr>
      <w:rFonts w:ascii="Symbol" w:hAnsi="Symbol"/>
    </w:rPr>
  </w:style>
  <w:style w:type="character" w:customStyle="1" w:styleId="2">
    <w:name w:val="Основной шрифт абзаца2"/>
    <w:uiPriority w:val="99"/>
    <w:rsid w:val="00D7417F"/>
  </w:style>
  <w:style w:type="character" w:customStyle="1" w:styleId="WW8Num1z3">
    <w:name w:val="WW8Num1z3"/>
    <w:uiPriority w:val="99"/>
    <w:rsid w:val="00D7417F"/>
    <w:rPr>
      <w:rFonts w:ascii="Symbol" w:hAnsi="Symbol"/>
    </w:rPr>
  </w:style>
  <w:style w:type="character" w:customStyle="1" w:styleId="WW8Num2z1">
    <w:name w:val="WW8Num2z1"/>
    <w:uiPriority w:val="99"/>
    <w:rsid w:val="00D7417F"/>
    <w:rPr>
      <w:rFonts w:ascii="Courier New" w:hAnsi="Courier New"/>
    </w:rPr>
  </w:style>
  <w:style w:type="character" w:customStyle="1" w:styleId="WW8Num2z3">
    <w:name w:val="WW8Num2z3"/>
    <w:uiPriority w:val="99"/>
    <w:rsid w:val="00D7417F"/>
    <w:rPr>
      <w:rFonts w:ascii="Symbol" w:hAnsi="Symbol"/>
    </w:rPr>
  </w:style>
  <w:style w:type="character" w:customStyle="1" w:styleId="WW8Num4z1">
    <w:name w:val="WW8Num4z1"/>
    <w:uiPriority w:val="99"/>
    <w:rsid w:val="00D7417F"/>
    <w:rPr>
      <w:rFonts w:ascii="Courier New" w:hAnsi="Courier New"/>
    </w:rPr>
  </w:style>
  <w:style w:type="character" w:customStyle="1" w:styleId="WW8Num4z3">
    <w:name w:val="WW8Num4z3"/>
    <w:uiPriority w:val="99"/>
    <w:rsid w:val="00D7417F"/>
    <w:rPr>
      <w:rFonts w:ascii="Symbol" w:hAnsi="Symbol"/>
    </w:rPr>
  </w:style>
  <w:style w:type="character" w:customStyle="1" w:styleId="1">
    <w:name w:val="Основной шрифт абзаца1"/>
    <w:uiPriority w:val="99"/>
    <w:rsid w:val="00D7417F"/>
  </w:style>
  <w:style w:type="character" w:customStyle="1" w:styleId="10">
    <w:name w:val="Знак примечания1"/>
    <w:uiPriority w:val="99"/>
    <w:rsid w:val="00D7417F"/>
    <w:rPr>
      <w:sz w:val="16"/>
    </w:rPr>
  </w:style>
  <w:style w:type="character" w:customStyle="1" w:styleId="a">
    <w:name w:val="Текст примечания Знак"/>
    <w:basedOn w:val="2"/>
    <w:uiPriority w:val="99"/>
    <w:rsid w:val="00D7417F"/>
    <w:rPr>
      <w:rFonts w:cs="Times New Roman"/>
    </w:rPr>
  </w:style>
  <w:style w:type="character" w:customStyle="1" w:styleId="a0">
    <w:name w:val="Текст выноски Знак"/>
    <w:uiPriority w:val="99"/>
    <w:rsid w:val="00D7417F"/>
    <w:rPr>
      <w:rFonts w:ascii="Tahoma" w:hAnsi="Tahoma"/>
      <w:sz w:val="16"/>
    </w:rPr>
  </w:style>
  <w:style w:type="character" w:customStyle="1" w:styleId="a1">
    <w:name w:val="Тема примечания Знак"/>
    <w:uiPriority w:val="99"/>
    <w:rsid w:val="00D7417F"/>
    <w:rPr>
      <w:rFonts w:ascii="Calibri" w:hAnsi="Calibri"/>
      <w:b/>
    </w:rPr>
  </w:style>
  <w:style w:type="character" w:customStyle="1" w:styleId="a2">
    <w:name w:val="Верхний колонтитул Знак"/>
    <w:uiPriority w:val="99"/>
    <w:rsid w:val="00D7417F"/>
    <w:rPr>
      <w:rFonts w:ascii="Calibri" w:hAnsi="Calibri"/>
      <w:sz w:val="22"/>
    </w:rPr>
  </w:style>
  <w:style w:type="character" w:customStyle="1" w:styleId="a3">
    <w:name w:val="Нижний колонтитул Знак"/>
    <w:uiPriority w:val="99"/>
    <w:rsid w:val="00D7417F"/>
    <w:rPr>
      <w:rFonts w:ascii="Calibri" w:hAnsi="Calibri"/>
      <w:sz w:val="22"/>
    </w:rPr>
  </w:style>
  <w:style w:type="character" w:customStyle="1" w:styleId="a4">
    <w:name w:val="Символ нумерации"/>
    <w:uiPriority w:val="99"/>
    <w:rsid w:val="00D7417F"/>
  </w:style>
  <w:style w:type="character" w:customStyle="1" w:styleId="3">
    <w:name w:val="Основной шрифт абзаца3"/>
    <w:uiPriority w:val="99"/>
    <w:rsid w:val="00D7417F"/>
  </w:style>
  <w:style w:type="paragraph" w:customStyle="1" w:styleId="a5">
    <w:name w:val="Заголовок"/>
    <w:basedOn w:val="Normal"/>
    <w:next w:val="BodyText"/>
    <w:uiPriority w:val="99"/>
    <w:rsid w:val="00D7417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741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A5497"/>
    <w:rPr>
      <w:rFonts w:ascii="Calibri" w:hAnsi="Calibri" w:cs="Times New Roman"/>
      <w:lang w:eastAsia="ar-SA" w:bidi="ar-SA"/>
    </w:rPr>
  </w:style>
  <w:style w:type="paragraph" w:styleId="List">
    <w:name w:val="List"/>
    <w:basedOn w:val="BodyText"/>
    <w:uiPriority w:val="99"/>
    <w:rsid w:val="00D7417F"/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D7417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1">
    <w:name w:val="Указатель3"/>
    <w:basedOn w:val="Normal"/>
    <w:uiPriority w:val="99"/>
    <w:rsid w:val="00D7417F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Normal"/>
    <w:uiPriority w:val="99"/>
    <w:rsid w:val="00D7417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1">
    <w:name w:val="Указатель2"/>
    <w:basedOn w:val="Normal"/>
    <w:uiPriority w:val="99"/>
    <w:rsid w:val="00D7417F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D7417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Normal"/>
    <w:uiPriority w:val="99"/>
    <w:rsid w:val="00D7417F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uiPriority w:val="99"/>
    <w:rsid w:val="00D7417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7417F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6">
    <w:name w:val="Содержимое таблицы"/>
    <w:basedOn w:val="Normal"/>
    <w:uiPriority w:val="99"/>
    <w:rsid w:val="00D7417F"/>
    <w:pPr>
      <w:suppressLineNumbers/>
    </w:pPr>
  </w:style>
  <w:style w:type="paragraph" w:customStyle="1" w:styleId="a7">
    <w:name w:val="Заголовок таблицы"/>
    <w:basedOn w:val="a6"/>
    <w:uiPriority w:val="99"/>
    <w:rsid w:val="00D7417F"/>
    <w:pPr>
      <w:jc w:val="center"/>
    </w:pPr>
    <w:rPr>
      <w:b/>
      <w:bCs/>
    </w:rPr>
  </w:style>
  <w:style w:type="paragraph" w:customStyle="1" w:styleId="13">
    <w:name w:val="Текст примечания1"/>
    <w:basedOn w:val="Normal"/>
    <w:uiPriority w:val="99"/>
    <w:rsid w:val="00D7417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74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5497"/>
    <w:rPr>
      <w:rFonts w:cs="Times New Roman"/>
      <w:sz w:val="2"/>
      <w:lang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EF1C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A5497"/>
    <w:rPr>
      <w:rFonts w:ascii="Calibri" w:hAnsi="Calibri" w:cs="Times New Roman"/>
      <w:sz w:val="20"/>
      <w:szCs w:val="20"/>
      <w:lang w:eastAsia="ar-SA" w:bidi="ar-SA"/>
    </w:rPr>
  </w:style>
  <w:style w:type="paragraph" w:styleId="CommentSubject">
    <w:name w:val="annotation subject"/>
    <w:basedOn w:val="13"/>
    <w:next w:val="13"/>
    <w:link w:val="CommentSubjectChar"/>
    <w:uiPriority w:val="99"/>
    <w:semiHidden/>
    <w:rsid w:val="00D7417F"/>
    <w:pPr>
      <w:spacing w:after="200" w:line="276" w:lineRule="auto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A5497"/>
    <w:rPr>
      <w:b/>
      <w:bCs/>
    </w:rPr>
  </w:style>
  <w:style w:type="paragraph" w:styleId="Header">
    <w:name w:val="header"/>
    <w:basedOn w:val="Normal"/>
    <w:link w:val="HeaderChar"/>
    <w:uiPriority w:val="99"/>
    <w:rsid w:val="00D741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5497"/>
    <w:rPr>
      <w:rFonts w:ascii="Calibri" w:hAnsi="Calibri" w:cs="Times New Roman"/>
      <w:lang w:eastAsia="ar-SA" w:bidi="ar-SA"/>
    </w:rPr>
  </w:style>
  <w:style w:type="paragraph" w:styleId="Footer">
    <w:name w:val="footer"/>
    <w:basedOn w:val="Normal"/>
    <w:link w:val="FooterChar"/>
    <w:uiPriority w:val="99"/>
    <w:rsid w:val="00D741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5497"/>
    <w:rPr>
      <w:rFonts w:ascii="Calibri" w:hAnsi="Calibri" w:cs="Times New Roman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24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0</Words>
  <Characters>0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Milken</dc:creator>
  <cp:keywords/>
  <dc:description/>
  <cp:lastModifiedBy>Максим</cp:lastModifiedBy>
  <cp:revision>10</cp:revision>
  <cp:lastPrinted>2012-10-25T15:50:00Z</cp:lastPrinted>
  <dcterms:created xsi:type="dcterms:W3CDTF">2014-03-28T10:10:00Z</dcterms:created>
  <dcterms:modified xsi:type="dcterms:W3CDTF">2016-07-26T17:03:00Z</dcterms:modified>
</cp:coreProperties>
</file>