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55176" w:rsidRPr="001D38DA" w:rsidRDefault="00855176" w:rsidP="001D38DA">
      <w:r>
        <w:t>документы при продлении билета</w:t>
      </w:r>
    </w:p>
    <w:sectPr w:rsidR="00855176" w:rsidRPr="001D38DA" w:rsidSect="00D7417F">
      <w:pgSz w:w="11906" w:h="16838"/>
      <w:pgMar w:top="568" w:right="566" w:bottom="1134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E923B06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207"/>
        </w:tabs>
        <w:ind w:left="999" w:hanging="432"/>
      </w:pPr>
      <w:rPr>
        <w:rFonts w:ascii="Times New Roman" w:hAnsi="Times New Roman"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1542" w:hanging="97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42" w:hanging="975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42" w:hanging="97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647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07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07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67" w:hanging="180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>
    <w:nsid w:val="0F8343A3"/>
    <w:multiLevelType w:val="hybridMultilevel"/>
    <w:tmpl w:val="1EAC35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C1458D5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6">
    <w:nsid w:val="1D0E4F02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7">
    <w:nsid w:val="257A71DA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8">
    <w:nsid w:val="3C12313C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9">
    <w:nsid w:val="44552C5A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0">
    <w:nsid w:val="497C5340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1">
    <w:nsid w:val="4AE90F54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2">
    <w:nsid w:val="4E514F4F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3">
    <w:nsid w:val="4EDC12E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4">
    <w:nsid w:val="724F1FCF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8"/>
  </w:num>
  <w:num w:numId="8">
    <w:abstractNumId w:val="12"/>
  </w:num>
  <w:num w:numId="9">
    <w:abstractNumId w:val="9"/>
  </w:num>
  <w:num w:numId="10">
    <w:abstractNumId w:val="11"/>
  </w:num>
  <w:num w:numId="11">
    <w:abstractNumId w:val="6"/>
  </w:num>
  <w:num w:numId="12">
    <w:abstractNumId w:val="14"/>
  </w:num>
  <w:num w:numId="13">
    <w:abstractNumId w:val="10"/>
  </w:num>
  <w:num w:numId="14">
    <w:abstractNumId w:val="13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embedSystemFonts/>
  <w:stylePaneFormatFilter w:val="3F01"/>
  <w:defaultTabStop w:val="708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5083"/>
    <w:rsid w:val="00001937"/>
    <w:rsid w:val="00031463"/>
    <w:rsid w:val="000314C6"/>
    <w:rsid w:val="00032E4C"/>
    <w:rsid w:val="00047311"/>
    <w:rsid w:val="0006236D"/>
    <w:rsid w:val="000738A0"/>
    <w:rsid w:val="000827C0"/>
    <w:rsid w:val="00082819"/>
    <w:rsid w:val="000A04E2"/>
    <w:rsid w:val="000A587A"/>
    <w:rsid w:val="000B3858"/>
    <w:rsid w:val="000B3DB4"/>
    <w:rsid w:val="000C252C"/>
    <w:rsid w:val="000C3BBE"/>
    <w:rsid w:val="000D0673"/>
    <w:rsid w:val="000D5894"/>
    <w:rsid w:val="000E17C6"/>
    <w:rsid w:val="000E4A66"/>
    <w:rsid w:val="00101D26"/>
    <w:rsid w:val="00102966"/>
    <w:rsid w:val="00107D41"/>
    <w:rsid w:val="001567D1"/>
    <w:rsid w:val="00162AFE"/>
    <w:rsid w:val="0017004D"/>
    <w:rsid w:val="00172A22"/>
    <w:rsid w:val="00174D48"/>
    <w:rsid w:val="0018051D"/>
    <w:rsid w:val="00181321"/>
    <w:rsid w:val="001A0BC1"/>
    <w:rsid w:val="001A5497"/>
    <w:rsid w:val="001B5507"/>
    <w:rsid w:val="001C10C6"/>
    <w:rsid w:val="001D38DA"/>
    <w:rsid w:val="00204B60"/>
    <w:rsid w:val="002163C2"/>
    <w:rsid w:val="002205EF"/>
    <w:rsid w:val="00220A9E"/>
    <w:rsid w:val="002239F3"/>
    <w:rsid w:val="002410B9"/>
    <w:rsid w:val="00244B32"/>
    <w:rsid w:val="00245A36"/>
    <w:rsid w:val="00257D5D"/>
    <w:rsid w:val="00260DA0"/>
    <w:rsid w:val="00274A83"/>
    <w:rsid w:val="00282867"/>
    <w:rsid w:val="0028445A"/>
    <w:rsid w:val="002854A8"/>
    <w:rsid w:val="002916EC"/>
    <w:rsid w:val="002A1DA7"/>
    <w:rsid w:val="002A28FA"/>
    <w:rsid w:val="002B12E4"/>
    <w:rsid w:val="002C2C7B"/>
    <w:rsid w:val="002C5AB3"/>
    <w:rsid w:val="002D410C"/>
    <w:rsid w:val="002D55DF"/>
    <w:rsid w:val="002F571E"/>
    <w:rsid w:val="002F57C0"/>
    <w:rsid w:val="00300215"/>
    <w:rsid w:val="00306D26"/>
    <w:rsid w:val="003339D7"/>
    <w:rsid w:val="00350A41"/>
    <w:rsid w:val="003602C8"/>
    <w:rsid w:val="00362E83"/>
    <w:rsid w:val="0036543A"/>
    <w:rsid w:val="00380F8C"/>
    <w:rsid w:val="003A036A"/>
    <w:rsid w:val="003A2BF4"/>
    <w:rsid w:val="003B36AF"/>
    <w:rsid w:val="003C2652"/>
    <w:rsid w:val="003D4734"/>
    <w:rsid w:val="00405B72"/>
    <w:rsid w:val="00424553"/>
    <w:rsid w:val="00461F75"/>
    <w:rsid w:val="00484BAD"/>
    <w:rsid w:val="0049248A"/>
    <w:rsid w:val="004A3F1A"/>
    <w:rsid w:val="004A3FF1"/>
    <w:rsid w:val="004B4233"/>
    <w:rsid w:val="004B4BFE"/>
    <w:rsid w:val="004C0885"/>
    <w:rsid w:val="004C411A"/>
    <w:rsid w:val="004D1964"/>
    <w:rsid w:val="004D6BFC"/>
    <w:rsid w:val="004E03A1"/>
    <w:rsid w:val="004E5E8C"/>
    <w:rsid w:val="00501AFA"/>
    <w:rsid w:val="00502E1D"/>
    <w:rsid w:val="005059FB"/>
    <w:rsid w:val="00511F53"/>
    <w:rsid w:val="005123A2"/>
    <w:rsid w:val="00514F65"/>
    <w:rsid w:val="005205D3"/>
    <w:rsid w:val="00522267"/>
    <w:rsid w:val="0052246A"/>
    <w:rsid w:val="00523DBE"/>
    <w:rsid w:val="00536B8F"/>
    <w:rsid w:val="00544D74"/>
    <w:rsid w:val="00554F82"/>
    <w:rsid w:val="0056174C"/>
    <w:rsid w:val="00562294"/>
    <w:rsid w:val="00570015"/>
    <w:rsid w:val="00570427"/>
    <w:rsid w:val="005730E6"/>
    <w:rsid w:val="005752FD"/>
    <w:rsid w:val="00576CCD"/>
    <w:rsid w:val="00580601"/>
    <w:rsid w:val="005823BE"/>
    <w:rsid w:val="005944D0"/>
    <w:rsid w:val="005953BD"/>
    <w:rsid w:val="005B3845"/>
    <w:rsid w:val="005C0ED3"/>
    <w:rsid w:val="005C1425"/>
    <w:rsid w:val="005E13B0"/>
    <w:rsid w:val="005E3270"/>
    <w:rsid w:val="005E5B52"/>
    <w:rsid w:val="005E7B87"/>
    <w:rsid w:val="005F3DEC"/>
    <w:rsid w:val="005F51B8"/>
    <w:rsid w:val="0061523A"/>
    <w:rsid w:val="006230F9"/>
    <w:rsid w:val="006343A3"/>
    <w:rsid w:val="00641C3F"/>
    <w:rsid w:val="0067363C"/>
    <w:rsid w:val="006769F9"/>
    <w:rsid w:val="0067751B"/>
    <w:rsid w:val="00681DC5"/>
    <w:rsid w:val="00684825"/>
    <w:rsid w:val="006848B6"/>
    <w:rsid w:val="00687B7E"/>
    <w:rsid w:val="0069652A"/>
    <w:rsid w:val="006A0820"/>
    <w:rsid w:val="006A0D70"/>
    <w:rsid w:val="006A3D1F"/>
    <w:rsid w:val="006B4FB6"/>
    <w:rsid w:val="006D7136"/>
    <w:rsid w:val="006E7237"/>
    <w:rsid w:val="007127A4"/>
    <w:rsid w:val="00720D74"/>
    <w:rsid w:val="007302D5"/>
    <w:rsid w:val="0073051B"/>
    <w:rsid w:val="007446AF"/>
    <w:rsid w:val="00750AE1"/>
    <w:rsid w:val="007574E0"/>
    <w:rsid w:val="00757F28"/>
    <w:rsid w:val="0076545A"/>
    <w:rsid w:val="0078271F"/>
    <w:rsid w:val="00791910"/>
    <w:rsid w:val="00793AC2"/>
    <w:rsid w:val="007A1821"/>
    <w:rsid w:val="007B4F0D"/>
    <w:rsid w:val="007D68B1"/>
    <w:rsid w:val="007F5D6A"/>
    <w:rsid w:val="007F62B4"/>
    <w:rsid w:val="007F7E14"/>
    <w:rsid w:val="00805778"/>
    <w:rsid w:val="0082163E"/>
    <w:rsid w:val="00822A84"/>
    <w:rsid w:val="00825465"/>
    <w:rsid w:val="00837046"/>
    <w:rsid w:val="0084729B"/>
    <w:rsid w:val="008518E1"/>
    <w:rsid w:val="00852E07"/>
    <w:rsid w:val="00855176"/>
    <w:rsid w:val="00857374"/>
    <w:rsid w:val="00860234"/>
    <w:rsid w:val="00875CDB"/>
    <w:rsid w:val="008835A3"/>
    <w:rsid w:val="008858A3"/>
    <w:rsid w:val="008A0B2E"/>
    <w:rsid w:val="008A4831"/>
    <w:rsid w:val="008A6C46"/>
    <w:rsid w:val="008F138C"/>
    <w:rsid w:val="008F4039"/>
    <w:rsid w:val="009221EE"/>
    <w:rsid w:val="00934881"/>
    <w:rsid w:val="0093610D"/>
    <w:rsid w:val="0096565D"/>
    <w:rsid w:val="0098288B"/>
    <w:rsid w:val="00985ADF"/>
    <w:rsid w:val="0099027E"/>
    <w:rsid w:val="00995083"/>
    <w:rsid w:val="009A69F9"/>
    <w:rsid w:val="009C0564"/>
    <w:rsid w:val="009C46C8"/>
    <w:rsid w:val="009C4857"/>
    <w:rsid w:val="009D5B10"/>
    <w:rsid w:val="009F4383"/>
    <w:rsid w:val="009F5AC7"/>
    <w:rsid w:val="009F6497"/>
    <w:rsid w:val="009F7273"/>
    <w:rsid w:val="00A046C8"/>
    <w:rsid w:val="00A34EFD"/>
    <w:rsid w:val="00A372C0"/>
    <w:rsid w:val="00A4290D"/>
    <w:rsid w:val="00A725CC"/>
    <w:rsid w:val="00A745EC"/>
    <w:rsid w:val="00A81E0B"/>
    <w:rsid w:val="00A9409A"/>
    <w:rsid w:val="00AA25B3"/>
    <w:rsid w:val="00AB7305"/>
    <w:rsid w:val="00AB73D1"/>
    <w:rsid w:val="00AD07C1"/>
    <w:rsid w:val="00AD4AFE"/>
    <w:rsid w:val="00AD63AE"/>
    <w:rsid w:val="00AF593B"/>
    <w:rsid w:val="00B04B4A"/>
    <w:rsid w:val="00B05235"/>
    <w:rsid w:val="00B10668"/>
    <w:rsid w:val="00B137D3"/>
    <w:rsid w:val="00B16EC2"/>
    <w:rsid w:val="00B262C4"/>
    <w:rsid w:val="00B27122"/>
    <w:rsid w:val="00B419E3"/>
    <w:rsid w:val="00B535D5"/>
    <w:rsid w:val="00B70BB8"/>
    <w:rsid w:val="00B75CEA"/>
    <w:rsid w:val="00B81836"/>
    <w:rsid w:val="00B90512"/>
    <w:rsid w:val="00B94B85"/>
    <w:rsid w:val="00BA22D0"/>
    <w:rsid w:val="00BA4EA8"/>
    <w:rsid w:val="00BB1986"/>
    <w:rsid w:val="00BE2312"/>
    <w:rsid w:val="00BE46E7"/>
    <w:rsid w:val="00BF64B5"/>
    <w:rsid w:val="00C05950"/>
    <w:rsid w:val="00C07902"/>
    <w:rsid w:val="00C113B9"/>
    <w:rsid w:val="00C234A5"/>
    <w:rsid w:val="00C2406F"/>
    <w:rsid w:val="00C4056D"/>
    <w:rsid w:val="00C41A34"/>
    <w:rsid w:val="00C432AE"/>
    <w:rsid w:val="00C4379C"/>
    <w:rsid w:val="00C54DA3"/>
    <w:rsid w:val="00C62E31"/>
    <w:rsid w:val="00C6620A"/>
    <w:rsid w:val="00C67B13"/>
    <w:rsid w:val="00C8268E"/>
    <w:rsid w:val="00C826A4"/>
    <w:rsid w:val="00C9794E"/>
    <w:rsid w:val="00CB07D3"/>
    <w:rsid w:val="00CB6F5E"/>
    <w:rsid w:val="00CE396F"/>
    <w:rsid w:val="00CE48F8"/>
    <w:rsid w:val="00CE7049"/>
    <w:rsid w:val="00D0602D"/>
    <w:rsid w:val="00D07025"/>
    <w:rsid w:val="00D11EEC"/>
    <w:rsid w:val="00D2453A"/>
    <w:rsid w:val="00D24E34"/>
    <w:rsid w:val="00D33361"/>
    <w:rsid w:val="00D36F55"/>
    <w:rsid w:val="00D5195E"/>
    <w:rsid w:val="00D6377F"/>
    <w:rsid w:val="00D72772"/>
    <w:rsid w:val="00D7417F"/>
    <w:rsid w:val="00D8064A"/>
    <w:rsid w:val="00D86CF3"/>
    <w:rsid w:val="00D92428"/>
    <w:rsid w:val="00D94926"/>
    <w:rsid w:val="00D9607E"/>
    <w:rsid w:val="00DA0D8B"/>
    <w:rsid w:val="00DA6C58"/>
    <w:rsid w:val="00DB1593"/>
    <w:rsid w:val="00DB3A7D"/>
    <w:rsid w:val="00DC1F93"/>
    <w:rsid w:val="00DC78E0"/>
    <w:rsid w:val="00DD6CBA"/>
    <w:rsid w:val="00DF7B46"/>
    <w:rsid w:val="00E048FC"/>
    <w:rsid w:val="00E15DFF"/>
    <w:rsid w:val="00E4516E"/>
    <w:rsid w:val="00E454B6"/>
    <w:rsid w:val="00E45CD2"/>
    <w:rsid w:val="00E51069"/>
    <w:rsid w:val="00E51A37"/>
    <w:rsid w:val="00E70A9C"/>
    <w:rsid w:val="00E70C1A"/>
    <w:rsid w:val="00E80A65"/>
    <w:rsid w:val="00EB37CB"/>
    <w:rsid w:val="00EB395E"/>
    <w:rsid w:val="00EB5718"/>
    <w:rsid w:val="00EB6FB9"/>
    <w:rsid w:val="00EC67C0"/>
    <w:rsid w:val="00ED4638"/>
    <w:rsid w:val="00EE1C0A"/>
    <w:rsid w:val="00EE5B59"/>
    <w:rsid w:val="00EF1C3E"/>
    <w:rsid w:val="00F0019E"/>
    <w:rsid w:val="00F014E7"/>
    <w:rsid w:val="00F01C5D"/>
    <w:rsid w:val="00F10BB1"/>
    <w:rsid w:val="00F145C0"/>
    <w:rsid w:val="00F17501"/>
    <w:rsid w:val="00F33C2E"/>
    <w:rsid w:val="00F4698A"/>
    <w:rsid w:val="00F47A43"/>
    <w:rsid w:val="00F50680"/>
    <w:rsid w:val="00F61599"/>
    <w:rsid w:val="00F71EBE"/>
    <w:rsid w:val="00F75D6B"/>
    <w:rsid w:val="00F77F69"/>
    <w:rsid w:val="00F850F7"/>
    <w:rsid w:val="00F85E0D"/>
    <w:rsid w:val="00FA06EF"/>
    <w:rsid w:val="00FB0FA7"/>
    <w:rsid w:val="00FC1487"/>
    <w:rsid w:val="00FC2880"/>
    <w:rsid w:val="00FE4299"/>
    <w:rsid w:val="00FF0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2B4"/>
    <w:pPr>
      <w:suppressAutoHyphens/>
      <w:spacing w:after="200" w:line="276" w:lineRule="auto"/>
    </w:pPr>
    <w:rPr>
      <w:rFonts w:ascii="Calibri" w:hAnsi="Calibri"/>
      <w:lang w:eastAsia="ar-SA"/>
    </w:rPr>
  </w:style>
  <w:style w:type="paragraph" w:styleId="Heading1">
    <w:name w:val="heading 1"/>
    <w:basedOn w:val="Normal"/>
    <w:link w:val="Heading1Char"/>
    <w:uiPriority w:val="99"/>
    <w:qFormat/>
    <w:locked/>
    <w:rsid w:val="000E4A66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B36AF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WW8Num1z1">
    <w:name w:val="WW8Num1z1"/>
    <w:uiPriority w:val="99"/>
    <w:rsid w:val="00D7417F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D7417F"/>
  </w:style>
  <w:style w:type="character" w:customStyle="1" w:styleId="WW-Absatz-Standardschriftart">
    <w:name w:val="WW-Absatz-Standardschriftart"/>
    <w:uiPriority w:val="99"/>
    <w:rsid w:val="00D7417F"/>
  </w:style>
  <w:style w:type="character" w:customStyle="1" w:styleId="WW-Absatz-Standardschriftart1">
    <w:name w:val="WW-Absatz-Standardschriftart1"/>
    <w:uiPriority w:val="99"/>
    <w:rsid w:val="00D7417F"/>
  </w:style>
  <w:style w:type="character" w:customStyle="1" w:styleId="WW-Absatz-Standardschriftart11">
    <w:name w:val="WW-Absatz-Standardschriftart11"/>
    <w:uiPriority w:val="99"/>
    <w:rsid w:val="00D7417F"/>
  </w:style>
  <w:style w:type="character" w:customStyle="1" w:styleId="WW-Absatz-Standardschriftart111">
    <w:name w:val="WW-Absatz-Standardschriftart111"/>
    <w:uiPriority w:val="99"/>
    <w:rsid w:val="00D7417F"/>
  </w:style>
  <w:style w:type="character" w:customStyle="1" w:styleId="WW-Absatz-Standardschriftart1111">
    <w:name w:val="WW-Absatz-Standardschriftart1111"/>
    <w:uiPriority w:val="99"/>
    <w:rsid w:val="00D7417F"/>
  </w:style>
  <w:style w:type="character" w:customStyle="1" w:styleId="WW-Absatz-Standardschriftart11111">
    <w:name w:val="WW-Absatz-Standardschriftart11111"/>
    <w:uiPriority w:val="99"/>
    <w:rsid w:val="00D7417F"/>
  </w:style>
  <w:style w:type="character" w:customStyle="1" w:styleId="WW-Absatz-Standardschriftart111111">
    <w:name w:val="WW-Absatz-Standardschriftart111111"/>
    <w:uiPriority w:val="99"/>
    <w:rsid w:val="00D7417F"/>
  </w:style>
  <w:style w:type="character" w:customStyle="1" w:styleId="WW-Absatz-Standardschriftart1111111">
    <w:name w:val="WW-Absatz-Standardschriftart1111111"/>
    <w:uiPriority w:val="99"/>
    <w:rsid w:val="00D7417F"/>
  </w:style>
  <w:style w:type="character" w:customStyle="1" w:styleId="WW8Num3z0">
    <w:name w:val="WW8Num3z0"/>
    <w:uiPriority w:val="99"/>
    <w:rsid w:val="00D7417F"/>
    <w:rPr>
      <w:rFonts w:ascii="Wingdings" w:hAnsi="Wingdings"/>
    </w:rPr>
  </w:style>
  <w:style w:type="character" w:customStyle="1" w:styleId="WW-Absatz-Standardschriftart11111111">
    <w:name w:val="WW-Absatz-Standardschriftart11111111"/>
    <w:uiPriority w:val="99"/>
    <w:rsid w:val="00D7417F"/>
  </w:style>
  <w:style w:type="character" w:customStyle="1" w:styleId="WW-Absatz-Standardschriftart111111111">
    <w:name w:val="WW-Absatz-Standardschriftart111111111"/>
    <w:uiPriority w:val="99"/>
    <w:rsid w:val="00D7417F"/>
  </w:style>
  <w:style w:type="character" w:customStyle="1" w:styleId="WW-Absatz-Standardschriftart1111111111">
    <w:name w:val="WW-Absatz-Standardschriftart1111111111"/>
    <w:uiPriority w:val="99"/>
    <w:rsid w:val="00D7417F"/>
  </w:style>
  <w:style w:type="character" w:customStyle="1" w:styleId="WW-Absatz-Standardschriftart11111111111">
    <w:name w:val="WW-Absatz-Standardschriftart11111111111"/>
    <w:uiPriority w:val="99"/>
    <w:rsid w:val="00D7417F"/>
  </w:style>
  <w:style w:type="character" w:customStyle="1" w:styleId="WW-Absatz-Standardschriftart111111111111">
    <w:name w:val="WW-Absatz-Standardschriftart111111111111"/>
    <w:uiPriority w:val="99"/>
    <w:rsid w:val="00D7417F"/>
  </w:style>
  <w:style w:type="character" w:customStyle="1" w:styleId="WW-Absatz-Standardschriftart1111111111111">
    <w:name w:val="WW-Absatz-Standardschriftart1111111111111"/>
    <w:uiPriority w:val="99"/>
    <w:rsid w:val="00D7417F"/>
  </w:style>
  <w:style w:type="character" w:customStyle="1" w:styleId="WW-Absatz-Standardschriftart11111111111111">
    <w:name w:val="WW-Absatz-Standardschriftart11111111111111"/>
    <w:uiPriority w:val="99"/>
    <w:rsid w:val="00D7417F"/>
  </w:style>
  <w:style w:type="character" w:customStyle="1" w:styleId="WW-Absatz-Standardschriftart111111111111111">
    <w:name w:val="WW-Absatz-Standardschriftart111111111111111"/>
    <w:uiPriority w:val="99"/>
    <w:rsid w:val="00D7417F"/>
  </w:style>
  <w:style w:type="character" w:customStyle="1" w:styleId="WW-Absatz-Standardschriftart1111111111111111">
    <w:name w:val="WW-Absatz-Standardschriftart1111111111111111"/>
    <w:uiPriority w:val="99"/>
    <w:rsid w:val="00D7417F"/>
  </w:style>
  <w:style w:type="character" w:customStyle="1" w:styleId="WW-Absatz-Standardschriftart11111111111111111">
    <w:name w:val="WW-Absatz-Standardschriftart11111111111111111"/>
    <w:uiPriority w:val="99"/>
    <w:rsid w:val="00D7417F"/>
  </w:style>
  <w:style w:type="character" w:customStyle="1" w:styleId="WW-Absatz-Standardschriftart111111111111111111">
    <w:name w:val="WW-Absatz-Standardschriftart111111111111111111"/>
    <w:uiPriority w:val="99"/>
    <w:rsid w:val="00D7417F"/>
  </w:style>
  <w:style w:type="character" w:customStyle="1" w:styleId="WW-Absatz-Standardschriftart1111111111111111111">
    <w:name w:val="WW-Absatz-Standardschriftart1111111111111111111"/>
    <w:uiPriority w:val="99"/>
    <w:rsid w:val="00D7417F"/>
  </w:style>
  <w:style w:type="character" w:customStyle="1" w:styleId="WW-Absatz-Standardschriftart11111111111111111111">
    <w:name w:val="WW-Absatz-Standardschriftart11111111111111111111"/>
    <w:uiPriority w:val="99"/>
    <w:rsid w:val="00D7417F"/>
  </w:style>
  <w:style w:type="character" w:customStyle="1" w:styleId="WW-Absatz-Standardschriftart111111111111111111111">
    <w:name w:val="WW-Absatz-Standardschriftart111111111111111111111"/>
    <w:uiPriority w:val="99"/>
    <w:rsid w:val="00D7417F"/>
  </w:style>
  <w:style w:type="character" w:customStyle="1" w:styleId="WW-Absatz-Standardschriftart1111111111111111111111">
    <w:name w:val="WW-Absatz-Standardschriftart1111111111111111111111"/>
    <w:uiPriority w:val="99"/>
    <w:rsid w:val="00D7417F"/>
  </w:style>
  <w:style w:type="character" w:customStyle="1" w:styleId="WW-Absatz-Standardschriftart11111111111111111111111">
    <w:name w:val="WW-Absatz-Standardschriftart11111111111111111111111"/>
    <w:uiPriority w:val="99"/>
    <w:rsid w:val="00D7417F"/>
  </w:style>
  <w:style w:type="character" w:customStyle="1" w:styleId="WW8Num4z0">
    <w:name w:val="WW8Num4z0"/>
    <w:uiPriority w:val="99"/>
    <w:rsid w:val="00D7417F"/>
    <w:rPr>
      <w:rFonts w:ascii="Wingdings" w:hAnsi="Wingdings"/>
    </w:rPr>
  </w:style>
  <w:style w:type="character" w:customStyle="1" w:styleId="4">
    <w:name w:val="Основной шрифт абзаца4"/>
    <w:uiPriority w:val="99"/>
    <w:rsid w:val="00D7417F"/>
  </w:style>
  <w:style w:type="character" w:customStyle="1" w:styleId="WW-Absatz-Standardschriftart111111111111111111111111">
    <w:name w:val="WW-Absatz-Standardschriftart111111111111111111111111"/>
    <w:uiPriority w:val="99"/>
    <w:rsid w:val="00D7417F"/>
  </w:style>
  <w:style w:type="character" w:customStyle="1" w:styleId="WW8Num1z0">
    <w:name w:val="WW8Num1z0"/>
    <w:uiPriority w:val="99"/>
    <w:rsid w:val="00D7417F"/>
    <w:rPr>
      <w:rFonts w:ascii="Wingdings" w:hAnsi="Wingdings"/>
    </w:rPr>
  </w:style>
  <w:style w:type="character" w:customStyle="1" w:styleId="WW8Num2z0">
    <w:name w:val="WW8Num2z0"/>
    <w:uiPriority w:val="99"/>
    <w:rsid w:val="00D7417F"/>
    <w:rPr>
      <w:rFonts w:ascii="Wingdings" w:hAnsi="Wingdings"/>
    </w:rPr>
  </w:style>
  <w:style w:type="character" w:customStyle="1" w:styleId="WW8Num3z1">
    <w:name w:val="WW8Num3z1"/>
    <w:uiPriority w:val="99"/>
    <w:rsid w:val="00D7417F"/>
    <w:rPr>
      <w:rFonts w:ascii="Courier New" w:hAnsi="Courier New"/>
    </w:rPr>
  </w:style>
  <w:style w:type="character" w:customStyle="1" w:styleId="WW8Num3z3">
    <w:name w:val="WW8Num3z3"/>
    <w:uiPriority w:val="99"/>
    <w:rsid w:val="00D7417F"/>
    <w:rPr>
      <w:rFonts w:ascii="Symbol" w:hAnsi="Symbol"/>
    </w:rPr>
  </w:style>
  <w:style w:type="character" w:customStyle="1" w:styleId="2">
    <w:name w:val="Основной шрифт абзаца2"/>
    <w:uiPriority w:val="99"/>
    <w:rsid w:val="00D7417F"/>
  </w:style>
  <w:style w:type="character" w:customStyle="1" w:styleId="WW8Num1z3">
    <w:name w:val="WW8Num1z3"/>
    <w:uiPriority w:val="99"/>
    <w:rsid w:val="00D7417F"/>
    <w:rPr>
      <w:rFonts w:ascii="Symbol" w:hAnsi="Symbol"/>
    </w:rPr>
  </w:style>
  <w:style w:type="character" w:customStyle="1" w:styleId="WW8Num2z1">
    <w:name w:val="WW8Num2z1"/>
    <w:uiPriority w:val="99"/>
    <w:rsid w:val="00D7417F"/>
    <w:rPr>
      <w:rFonts w:ascii="Courier New" w:hAnsi="Courier New"/>
    </w:rPr>
  </w:style>
  <w:style w:type="character" w:customStyle="1" w:styleId="WW8Num2z3">
    <w:name w:val="WW8Num2z3"/>
    <w:uiPriority w:val="99"/>
    <w:rsid w:val="00D7417F"/>
    <w:rPr>
      <w:rFonts w:ascii="Symbol" w:hAnsi="Symbol"/>
    </w:rPr>
  </w:style>
  <w:style w:type="character" w:customStyle="1" w:styleId="WW8Num4z1">
    <w:name w:val="WW8Num4z1"/>
    <w:uiPriority w:val="99"/>
    <w:rsid w:val="00D7417F"/>
    <w:rPr>
      <w:rFonts w:ascii="Courier New" w:hAnsi="Courier New"/>
    </w:rPr>
  </w:style>
  <w:style w:type="character" w:customStyle="1" w:styleId="WW8Num4z3">
    <w:name w:val="WW8Num4z3"/>
    <w:uiPriority w:val="99"/>
    <w:rsid w:val="00D7417F"/>
    <w:rPr>
      <w:rFonts w:ascii="Symbol" w:hAnsi="Symbol"/>
    </w:rPr>
  </w:style>
  <w:style w:type="character" w:customStyle="1" w:styleId="1">
    <w:name w:val="Основной шрифт абзаца1"/>
    <w:uiPriority w:val="99"/>
    <w:rsid w:val="00D7417F"/>
  </w:style>
  <w:style w:type="character" w:customStyle="1" w:styleId="10">
    <w:name w:val="Знак примечания1"/>
    <w:uiPriority w:val="99"/>
    <w:rsid w:val="00D7417F"/>
    <w:rPr>
      <w:sz w:val="16"/>
    </w:rPr>
  </w:style>
  <w:style w:type="character" w:customStyle="1" w:styleId="a">
    <w:name w:val="Текст примечания Знак"/>
    <w:basedOn w:val="2"/>
    <w:uiPriority w:val="99"/>
    <w:rsid w:val="00D7417F"/>
    <w:rPr>
      <w:rFonts w:cs="Times New Roman"/>
    </w:rPr>
  </w:style>
  <w:style w:type="character" w:customStyle="1" w:styleId="a0">
    <w:name w:val="Текст выноски Знак"/>
    <w:uiPriority w:val="99"/>
    <w:rsid w:val="00D7417F"/>
    <w:rPr>
      <w:rFonts w:ascii="Tahoma" w:hAnsi="Tahoma"/>
      <w:sz w:val="16"/>
    </w:rPr>
  </w:style>
  <w:style w:type="character" w:customStyle="1" w:styleId="a1">
    <w:name w:val="Тема примечания Знак"/>
    <w:uiPriority w:val="99"/>
    <w:rsid w:val="00D7417F"/>
    <w:rPr>
      <w:rFonts w:ascii="Calibri" w:hAnsi="Calibri"/>
      <w:b/>
    </w:rPr>
  </w:style>
  <w:style w:type="character" w:customStyle="1" w:styleId="a2">
    <w:name w:val="Верхний колонтитул Знак"/>
    <w:uiPriority w:val="99"/>
    <w:rsid w:val="00D7417F"/>
    <w:rPr>
      <w:rFonts w:ascii="Calibri" w:hAnsi="Calibri"/>
      <w:sz w:val="22"/>
    </w:rPr>
  </w:style>
  <w:style w:type="character" w:customStyle="1" w:styleId="a3">
    <w:name w:val="Нижний колонтитул Знак"/>
    <w:uiPriority w:val="99"/>
    <w:rsid w:val="00D7417F"/>
    <w:rPr>
      <w:rFonts w:ascii="Calibri" w:hAnsi="Calibri"/>
      <w:sz w:val="22"/>
    </w:rPr>
  </w:style>
  <w:style w:type="character" w:customStyle="1" w:styleId="a4">
    <w:name w:val="Символ нумерации"/>
    <w:uiPriority w:val="99"/>
    <w:rsid w:val="00D7417F"/>
  </w:style>
  <w:style w:type="character" w:customStyle="1" w:styleId="3">
    <w:name w:val="Основной шрифт абзаца3"/>
    <w:uiPriority w:val="99"/>
    <w:rsid w:val="00D7417F"/>
  </w:style>
  <w:style w:type="paragraph" w:customStyle="1" w:styleId="a5">
    <w:name w:val="Заголовок"/>
    <w:basedOn w:val="Normal"/>
    <w:next w:val="BodyText"/>
    <w:uiPriority w:val="99"/>
    <w:rsid w:val="00D7417F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7417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A5497"/>
    <w:rPr>
      <w:rFonts w:ascii="Calibri" w:hAnsi="Calibri" w:cs="Times New Roman"/>
      <w:lang w:eastAsia="ar-SA" w:bidi="ar-SA"/>
    </w:rPr>
  </w:style>
  <w:style w:type="paragraph" w:styleId="List">
    <w:name w:val="List"/>
    <w:basedOn w:val="BodyText"/>
    <w:uiPriority w:val="99"/>
    <w:rsid w:val="00D7417F"/>
    <w:rPr>
      <w:rFonts w:ascii="Arial" w:hAnsi="Arial" w:cs="Mangal"/>
    </w:rPr>
  </w:style>
  <w:style w:type="paragraph" w:customStyle="1" w:styleId="30">
    <w:name w:val="Название3"/>
    <w:basedOn w:val="Normal"/>
    <w:uiPriority w:val="99"/>
    <w:rsid w:val="00D7417F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31">
    <w:name w:val="Указатель3"/>
    <w:basedOn w:val="Normal"/>
    <w:uiPriority w:val="99"/>
    <w:rsid w:val="00D7417F"/>
    <w:pPr>
      <w:suppressLineNumbers/>
    </w:pPr>
    <w:rPr>
      <w:rFonts w:ascii="Arial" w:hAnsi="Arial" w:cs="Mangal"/>
    </w:rPr>
  </w:style>
  <w:style w:type="paragraph" w:customStyle="1" w:styleId="20">
    <w:name w:val="Название2"/>
    <w:basedOn w:val="Normal"/>
    <w:uiPriority w:val="99"/>
    <w:rsid w:val="00D7417F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1">
    <w:name w:val="Указатель2"/>
    <w:basedOn w:val="Normal"/>
    <w:uiPriority w:val="99"/>
    <w:rsid w:val="00D7417F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Normal"/>
    <w:uiPriority w:val="99"/>
    <w:rsid w:val="00D7417F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2">
    <w:name w:val="Указатель1"/>
    <w:basedOn w:val="Normal"/>
    <w:uiPriority w:val="99"/>
    <w:rsid w:val="00D7417F"/>
    <w:pPr>
      <w:suppressLineNumbers/>
    </w:pPr>
    <w:rPr>
      <w:rFonts w:ascii="Arial" w:hAnsi="Arial" w:cs="Mangal"/>
    </w:rPr>
  </w:style>
  <w:style w:type="paragraph" w:customStyle="1" w:styleId="ConsPlusNormal">
    <w:name w:val="ConsPlusNormal"/>
    <w:uiPriority w:val="99"/>
    <w:rsid w:val="00D7417F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D7417F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a6">
    <w:name w:val="Содержимое таблицы"/>
    <w:basedOn w:val="Normal"/>
    <w:uiPriority w:val="99"/>
    <w:rsid w:val="00D7417F"/>
    <w:pPr>
      <w:suppressLineNumbers/>
    </w:pPr>
  </w:style>
  <w:style w:type="paragraph" w:customStyle="1" w:styleId="a7">
    <w:name w:val="Заголовок таблицы"/>
    <w:basedOn w:val="a6"/>
    <w:uiPriority w:val="99"/>
    <w:rsid w:val="00D7417F"/>
    <w:pPr>
      <w:jc w:val="center"/>
    </w:pPr>
    <w:rPr>
      <w:b/>
      <w:bCs/>
    </w:rPr>
  </w:style>
  <w:style w:type="paragraph" w:customStyle="1" w:styleId="13">
    <w:name w:val="Текст примечания1"/>
    <w:basedOn w:val="Normal"/>
    <w:uiPriority w:val="99"/>
    <w:rsid w:val="00D7417F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741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A5497"/>
    <w:rPr>
      <w:rFonts w:cs="Times New Roman"/>
      <w:sz w:val="2"/>
      <w:lang w:eastAsia="ar-SA" w:bidi="ar-SA"/>
    </w:rPr>
  </w:style>
  <w:style w:type="paragraph" w:styleId="CommentText">
    <w:name w:val="annotation text"/>
    <w:basedOn w:val="Normal"/>
    <w:link w:val="CommentTextChar"/>
    <w:uiPriority w:val="99"/>
    <w:semiHidden/>
    <w:rsid w:val="00EF1C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A5497"/>
    <w:rPr>
      <w:rFonts w:ascii="Calibri" w:hAnsi="Calibri" w:cs="Times New Roman"/>
      <w:sz w:val="20"/>
      <w:szCs w:val="20"/>
      <w:lang w:eastAsia="ar-SA" w:bidi="ar-SA"/>
    </w:rPr>
  </w:style>
  <w:style w:type="paragraph" w:styleId="CommentSubject">
    <w:name w:val="annotation subject"/>
    <w:basedOn w:val="13"/>
    <w:next w:val="13"/>
    <w:link w:val="CommentSubjectChar"/>
    <w:uiPriority w:val="99"/>
    <w:semiHidden/>
    <w:rsid w:val="00D7417F"/>
    <w:pPr>
      <w:spacing w:after="200" w:line="276" w:lineRule="auto"/>
    </w:pPr>
    <w:rPr>
      <w:rFonts w:ascii="Calibri" w:hAnsi="Calibr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A5497"/>
    <w:rPr>
      <w:b/>
      <w:bCs/>
    </w:rPr>
  </w:style>
  <w:style w:type="paragraph" w:styleId="Header">
    <w:name w:val="header"/>
    <w:basedOn w:val="Normal"/>
    <w:link w:val="HeaderChar"/>
    <w:uiPriority w:val="99"/>
    <w:rsid w:val="00D7417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A5497"/>
    <w:rPr>
      <w:rFonts w:ascii="Calibri" w:hAnsi="Calibri" w:cs="Times New Roman"/>
      <w:lang w:eastAsia="ar-SA" w:bidi="ar-SA"/>
    </w:rPr>
  </w:style>
  <w:style w:type="paragraph" w:styleId="Footer">
    <w:name w:val="footer"/>
    <w:basedOn w:val="Normal"/>
    <w:link w:val="FooterChar"/>
    <w:uiPriority w:val="99"/>
    <w:rsid w:val="00D7417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A5497"/>
    <w:rPr>
      <w:rFonts w:ascii="Calibri" w:hAnsi="Calibri" w:cs="Times New Roman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59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4</Words>
  <Characters>27</Characters>
  <Application>Microsoft Office Outlook</Application>
  <DocSecurity>0</DocSecurity>
  <Lines>0</Lines>
  <Paragraphs>0</Paragraphs>
  <ScaleCrop>false</ScaleCrop>
  <Company>Lenovo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 продажи транспортного средства с отсрочкой перехода права собственности №104/2авт</dc:title>
  <dc:subject/>
  <dc:creator>Milken</dc:creator>
  <cp:keywords/>
  <dc:description/>
  <cp:lastModifiedBy>Максим</cp:lastModifiedBy>
  <cp:revision>11</cp:revision>
  <cp:lastPrinted>2012-10-25T15:50:00Z</cp:lastPrinted>
  <dcterms:created xsi:type="dcterms:W3CDTF">2014-03-28T10:10:00Z</dcterms:created>
  <dcterms:modified xsi:type="dcterms:W3CDTF">2016-10-24T11:59:00Z</dcterms:modified>
</cp:coreProperties>
</file>