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95327" w:rsidRDefault="00695327">
      <w:pPr>
        <w:pStyle w:val="ConsPlusNormal"/>
        <w:widowControl/>
        <w:ind w:right="54" w:firstLine="567"/>
        <w:jc w:val="center"/>
        <w:rPr>
          <w:rFonts w:ascii="Times New Roman" w:hAnsi="Times New Roman" w:cs="Times New Roman"/>
          <w:b/>
          <w:bCs/>
        </w:rPr>
      </w:pPr>
    </w:p>
    <w:p w:rsidR="00695327" w:rsidRDefault="00695327">
      <w:pPr>
        <w:pStyle w:val="ConsPlusNormal"/>
        <w:widowControl/>
        <w:ind w:right="54" w:firstLine="567"/>
        <w:jc w:val="center"/>
        <w:rPr>
          <w:rFonts w:ascii="Times New Roman" w:hAnsi="Times New Roman" w:cs="Times New Roman"/>
          <w:b/>
          <w:bCs/>
        </w:rPr>
      </w:pPr>
    </w:p>
    <w:p w:rsidR="00695327" w:rsidRPr="003339D7" w:rsidRDefault="00695327">
      <w:pPr>
        <w:pStyle w:val="ConsPlusNormal"/>
        <w:widowControl/>
        <w:ind w:right="5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502">
        <w:rPr>
          <w:rFonts w:ascii="Times New Roman" w:hAnsi="Times New Roman" w:cs="Times New Roman"/>
          <w:b/>
          <w:bCs/>
          <w:sz w:val="24"/>
          <w:szCs w:val="24"/>
        </w:rPr>
        <w:t>Договор купли-продажи транспортного средства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39D7">
        <w:rPr>
          <w:rFonts w:ascii="Times New Roman" w:hAnsi="Times New Roman" w:cs="Times New Roman"/>
          <w:b/>
          <w:bCs/>
          <w:sz w:val="24"/>
          <w:szCs w:val="24"/>
        </w:rPr>
        <w:t>№ %contractNumber%</w:t>
      </w:r>
    </w:p>
    <w:p w:rsidR="00695327" w:rsidRDefault="00695327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5495"/>
        <w:gridCol w:w="4819"/>
      </w:tblGrid>
      <w:tr w:rsidR="00695327" w:rsidRPr="003339D7">
        <w:tc>
          <w:tcPr>
            <w:tcW w:w="5495" w:type="dxa"/>
          </w:tcPr>
          <w:p w:rsidR="00695327" w:rsidRDefault="00695327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гор. %city% </w:t>
            </w:r>
          </w:p>
        </w:tc>
        <w:tc>
          <w:tcPr>
            <w:tcW w:w="4819" w:type="dxa"/>
          </w:tcPr>
          <w:p w:rsidR="00695327" w:rsidRPr="003339D7" w:rsidRDefault="00695327" w:rsidP="003339D7">
            <w:pPr>
              <w:pStyle w:val="ConsPlusNormal"/>
              <w:widowControl/>
              <w:snapToGrid w:val="0"/>
              <w:ind w:right="54" w:firstLine="0"/>
              <w:jc w:val="right"/>
              <w:rPr>
                <w:rFonts w:ascii="Times New Roman" w:hAnsi="Times New Roman" w:cs="Times New Roman"/>
              </w:rPr>
            </w:pPr>
            <w:r w:rsidRPr="003339D7">
              <w:rPr>
                <w:rFonts w:ascii="Times New Roman" w:hAnsi="Times New Roman" w:cs="Times New Roman"/>
              </w:rPr>
              <w:t>«%dayNumber%» %monthNumber% %yearNumber% года</w:t>
            </w:r>
          </w:p>
        </w:tc>
      </w:tr>
    </w:tbl>
    <w:p w:rsidR="00695327" w:rsidRPr="003339D7" w:rsidRDefault="00695327">
      <w:pPr>
        <w:pStyle w:val="ConsPlusNormal"/>
        <w:widowControl/>
        <w:ind w:right="54" w:firstLine="567"/>
        <w:jc w:val="both"/>
        <w:rPr>
          <w:lang w:val="en-US"/>
        </w:rPr>
      </w:pPr>
    </w:p>
    <w:p w:rsidR="00695327" w:rsidRDefault="00695327">
      <w:pPr>
        <w:pStyle w:val="ConsPlusNormal"/>
        <w:widowControl/>
        <w:ind w:right="54" w:firstLine="567"/>
        <w:jc w:val="both"/>
        <w:rPr>
          <w:lang w:val="en-US"/>
        </w:rPr>
      </w:pPr>
      <w:r w:rsidRPr="00B80502">
        <w:rPr>
          <w:rFonts w:ascii="Times New Roman" w:hAnsi="Times New Roman" w:cs="Times New Roman"/>
          <w:b/>
          <w:noProof/>
          <w:lang w:val="en-US" w:eastAsia="ru-RU"/>
        </w:rPr>
        <w:t>%</w:t>
      </w:r>
      <w:r w:rsidRPr="000B019E">
        <w:rPr>
          <w:rFonts w:ascii="Times New Roman" w:hAnsi="Times New Roman" w:cs="Times New Roman"/>
          <w:b/>
          <w:noProof/>
          <w:lang w:val="en-US" w:eastAsia="ru-RU"/>
        </w:rPr>
        <w:t>fioClient</w:t>
      </w:r>
      <w:r w:rsidRPr="00B80502">
        <w:rPr>
          <w:rFonts w:ascii="Times New Roman" w:hAnsi="Times New Roman" w:cs="Times New Roman"/>
          <w:b/>
          <w:noProof/>
          <w:lang w:val="en-US" w:eastAsia="ru-RU"/>
        </w:rPr>
        <w:t>%</w:t>
      </w:r>
      <w:r w:rsidRPr="00B80502">
        <w:rPr>
          <w:rFonts w:ascii="Times New Roman" w:hAnsi="Times New Roman" w:cs="Times New Roman"/>
          <w:noProof/>
          <w:lang w:val="en-US" w:eastAsia="ru-RU"/>
        </w:rPr>
        <w:t>, «%</w:t>
      </w:r>
      <w:r w:rsidRPr="000B019E">
        <w:rPr>
          <w:rFonts w:ascii="Times New Roman" w:hAnsi="Times New Roman" w:cs="Times New Roman"/>
          <w:noProof/>
          <w:lang w:val="en-US" w:eastAsia="ru-RU"/>
        </w:rPr>
        <w:t>dayBirth</w:t>
      </w:r>
      <w:r w:rsidRPr="00B80502">
        <w:rPr>
          <w:rFonts w:ascii="Times New Roman" w:hAnsi="Times New Roman" w:cs="Times New Roman"/>
          <w:noProof/>
          <w:lang w:val="en-US" w:eastAsia="ru-RU"/>
        </w:rPr>
        <w:t>%» %</w:t>
      </w:r>
      <w:r w:rsidRPr="000B019E">
        <w:rPr>
          <w:rFonts w:ascii="Times New Roman" w:hAnsi="Times New Roman" w:cs="Times New Roman"/>
          <w:noProof/>
          <w:lang w:val="en-US" w:eastAsia="ru-RU"/>
        </w:rPr>
        <w:t>monthBirth</w:t>
      </w:r>
      <w:r w:rsidRPr="00B80502">
        <w:rPr>
          <w:rFonts w:ascii="Times New Roman" w:hAnsi="Times New Roman" w:cs="Times New Roman"/>
          <w:noProof/>
          <w:lang w:val="en-US" w:eastAsia="ru-RU"/>
        </w:rPr>
        <w:t>% %</w:t>
      </w:r>
      <w:r w:rsidRPr="00C4379C">
        <w:rPr>
          <w:rFonts w:ascii="Times New Roman" w:hAnsi="Times New Roman" w:cs="Times New Roman"/>
          <w:noProof/>
          <w:lang w:val="en-US" w:eastAsia="ru-RU"/>
        </w:rPr>
        <w:t>yearBirth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% </w:t>
      </w:r>
      <w:r w:rsidRPr="00C4379C">
        <w:rPr>
          <w:rFonts w:ascii="Times New Roman" w:hAnsi="Times New Roman" w:cs="Times New Roman"/>
          <w:noProof/>
          <w:lang w:eastAsia="ru-RU"/>
        </w:rPr>
        <w:t>года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</w:t>
      </w:r>
      <w:r w:rsidRPr="00C4379C">
        <w:rPr>
          <w:rFonts w:ascii="Times New Roman" w:hAnsi="Times New Roman" w:cs="Times New Roman"/>
          <w:noProof/>
          <w:lang w:eastAsia="ru-RU"/>
        </w:rPr>
        <w:t>рождения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, </w:t>
      </w:r>
      <w:r w:rsidRPr="00C4379C">
        <w:rPr>
          <w:rFonts w:ascii="Times New Roman" w:hAnsi="Times New Roman" w:cs="Times New Roman"/>
          <w:noProof/>
          <w:lang w:eastAsia="ru-RU"/>
        </w:rPr>
        <w:t>паспорт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</w:t>
      </w:r>
      <w:r w:rsidRPr="00C4379C">
        <w:rPr>
          <w:rFonts w:ascii="Times New Roman" w:hAnsi="Times New Roman" w:cs="Times New Roman"/>
          <w:noProof/>
          <w:lang w:eastAsia="ru-RU"/>
        </w:rPr>
        <w:t>серии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%</w:t>
      </w:r>
      <w:r w:rsidRPr="00C4379C">
        <w:rPr>
          <w:rFonts w:ascii="Times New Roman" w:hAnsi="Times New Roman" w:cs="Times New Roman"/>
          <w:noProof/>
          <w:lang w:val="en-US" w:eastAsia="ru-RU"/>
        </w:rPr>
        <w:t>seriesPassport</w:t>
      </w:r>
      <w:r w:rsidRPr="00B80502">
        <w:rPr>
          <w:rFonts w:ascii="Times New Roman" w:hAnsi="Times New Roman" w:cs="Times New Roman"/>
          <w:noProof/>
          <w:lang w:val="en-US" w:eastAsia="ru-RU"/>
        </w:rPr>
        <w:t>% № %</w:t>
      </w:r>
      <w:r w:rsidRPr="00C4379C">
        <w:rPr>
          <w:rFonts w:ascii="Times New Roman" w:hAnsi="Times New Roman" w:cs="Times New Roman"/>
          <w:noProof/>
          <w:lang w:val="en-US" w:eastAsia="ru-RU"/>
        </w:rPr>
        <w:t>numberPassport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%, </w:t>
      </w:r>
      <w:r w:rsidRPr="00C4379C">
        <w:rPr>
          <w:rFonts w:ascii="Times New Roman" w:hAnsi="Times New Roman" w:cs="Times New Roman"/>
          <w:noProof/>
          <w:lang w:eastAsia="ru-RU"/>
        </w:rPr>
        <w:t>выдан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%</w:t>
      </w:r>
      <w:r w:rsidRPr="00C4379C">
        <w:rPr>
          <w:rFonts w:ascii="Times New Roman" w:hAnsi="Times New Roman" w:cs="Times New Roman"/>
          <w:noProof/>
          <w:lang w:val="en-US" w:eastAsia="ru-RU"/>
        </w:rPr>
        <w:t>nameIssuedPassport</w:t>
      </w:r>
      <w:r w:rsidRPr="00B80502">
        <w:rPr>
          <w:rFonts w:ascii="Times New Roman" w:hAnsi="Times New Roman" w:cs="Times New Roman"/>
          <w:noProof/>
          <w:lang w:val="en-US" w:eastAsia="ru-RU"/>
        </w:rPr>
        <w:t>% «%</w:t>
      </w:r>
      <w:r w:rsidRPr="00C4379C">
        <w:rPr>
          <w:rFonts w:ascii="Times New Roman" w:hAnsi="Times New Roman" w:cs="Times New Roman"/>
          <w:noProof/>
          <w:lang w:val="en-US" w:eastAsia="ru-RU"/>
        </w:rPr>
        <w:t>dayIssuedPassport</w:t>
      </w:r>
      <w:r w:rsidRPr="00B80502">
        <w:rPr>
          <w:rFonts w:ascii="Times New Roman" w:hAnsi="Times New Roman" w:cs="Times New Roman"/>
          <w:noProof/>
          <w:lang w:val="en-US" w:eastAsia="ru-RU"/>
        </w:rPr>
        <w:t>%» %</w:t>
      </w:r>
      <w:r w:rsidRPr="00C4379C">
        <w:rPr>
          <w:rFonts w:ascii="Times New Roman" w:hAnsi="Times New Roman" w:cs="Times New Roman"/>
          <w:noProof/>
          <w:lang w:val="en-US" w:eastAsia="ru-RU"/>
        </w:rPr>
        <w:t>monthIssuedPassport</w:t>
      </w:r>
      <w:r w:rsidRPr="00B80502">
        <w:rPr>
          <w:rFonts w:ascii="Times New Roman" w:hAnsi="Times New Roman" w:cs="Times New Roman"/>
          <w:noProof/>
          <w:lang w:val="en-US" w:eastAsia="ru-RU"/>
        </w:rPr>
        <w:t>% %</w:t>
      </w:r>
      <w:r w:rsidRPr="00C4379C">
        <w:rPr>
          <w:rFonts w:ascii="Times New Roman" w:hAnsi="Times New Roman" w:cs="Times New Roman"/>
          <w:noProof/>
          <w:lang w:val="en-US" w:eastAsia="ru-RU"/>
        </w:rPr>
        <w:t>yearIssuedPassport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% </w:t>
      </w:r>
      <w:r w:rsidRPr="00C4379C">
        <w:rPr>
          <w:rFonts w:ascii="Times New Roman" w:hAnsi="Times New Roman" w:cs="Times New Roman"/>
          <w:noProof/>
          <w:lang w:eastAsia="ru-RU"/>
        </w:rPr>
        <w:t>г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., </w:t>
      </w:r>
      <w:r w:rsidRPr="00C4379C">
        <w:rPr>
          <w:rFonts w:ascii="Times New Roman" w:hAnsi="Times New Roman" w:cs="Times New Roman"/>
          <w:noProof/>
          <w:lang w:eastAsia="ru-RU"/>
        </w:rPr>
        <w:t>код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</w:t>
      </w:r>
      <w:r w:rsidRPr="00C4379C">
        <w:rPr>
          <w:rFonts w:ascii="Times New Roman" w:hAnsi="Times New Roman" w:cs="Times New Roman"/>
          <w:noProof/>
          <w:lang w:eastAsia="ru-RU"/>
        </w:rPr>
        <w:t>подразделения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%</w:t>
      </w:r>
      <w:r w:rsidRPr="00C4379C">
        <w:rPr>
          <w:rFonts w:ascii="Times New Roman" w:hAnsi="Times New Roman" w:cs="Times New Roman"/>
          <w:noProof/>
          <w:lang w:val="en-US" w:eastAsia="ru-RU"/>
        </w:rPr>
        <w:t>codeIssuedPassport</w:t>
      </w:r>
      <w:r w:rsidRPr="00B80502">
        <w:rPr>
          <w:rFonts w:ascii="Times New Roman" w:hAnsi="Times New Roman" w:cs="Times New Roman"/>
          <w:noProof/>
          <w:lang w:val="en-US" w:eastAsia="ru-RU"/>
        </w:rPr>
        <w:t>%, %</w:t>
      </w:r>
      <w:r w:rsidRPr="00C4379C">
        <w:rPr>
          <w:rFonts w:ascii="Times New Roman" w:hAnsi="Times New Roman" w:cs="Times New Roman"/>
          <w:noProof/>
          <w:lang w:val="en-US" w:eastAsia="ru-RU"/>
        </w:rPr>
        <w:t>registertitle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% </w:t>
      </w:r>
      <w:r w:rsidRPr="00C4379C">
        <w:rPr>
          <w:rFonts w:ascii="Times New Roman" w:hAnsi="Times New Roman" w:cs="Times New Roman"/>
          <w:noProof/>
          <w:lang w:eastAsia="ru-RU"/>
        </w:rPr>
        <w:t>по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</w:t>
      </w:r>
      <w:r w:rsidRPr="00C4379C">
        <w:rPr>
          <w:rFonts w:ascii="Times New Roman" w:hAnsi="Times New Roman" w:cs="Times New Roman"/>
          <w:noProof/>
          <w:lang w:eastAsia="ru-RU"/>
        </w:rPr>
        <w:t>адресу</w:t>
      </w:r>
      <w:r w:rsidRPr="00B80502">
        <w:rPr>
          <w:rFonts w:ascii="Times New Roman" w:hAnsi="Times New Roman" w:cs="Times New Roman"/>
          <w:noProof/>
          <w:lang w:val="en-US" w:eastAsia="ru-RU"/>
        </w:rPr>
        <w:t>: %</w:t>
      </w:r>
      <w:r w:rsidRPr="00C4379C">
        <w:rPr>
          <w:rFonts w:ascii="Times New Roman" w:hAnsi="Times New Roman" w:cs="Times New Roman"/>
          <w:noProof/>
          <w:lang w:val="en-US" w:eastAsia="ru-RU"/>
        </w:rPr>
        <w:t>address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%, </w:t>
      </w:r>
      <w:r>
        <w:rPr>
          <w:rFonts w:ascii="Times New Roman" w:hAnsi="Times New Roman" w:cs="Times New Roman"/>
          <w:noProof/>
          <w:lang w:val="en-US" w:eastAsia="ru-RU"/>
        </w:rPr>
        <w:t>%clientNamed%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</w:t>
      </w:r>
      <w:r w:rsidRPr="00B80502">
        <w:rPr>
          <w:rFonts w:ascii="Times New Roman" w:hAnsi="Times New Roman" w:cs="Times New Roman"/>
          <w:noProof/>
          <w:lang w:eastAsia="ru-RU"/>
        </w:rPr>
        <w:t>в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</w:t>
      </w:r>
      <w:r w:rsidRPr="00B80502">
        <w:rPr>
          <w:rFonts w:ascii="Times New Roman" w:hAnsi="Times New Roman" w:cs="Times New Roman"/>
          <w:noProof/>
          <w:lang w:eastAsia="ru-RU"/>
        </w:rPr>
        <w:t>дальней</w:t>
      </w:r>
      <w:r>
        <w:rPr>
          <w:rFonts w:ascii="Times New Roman" w:hAnsi="Times New Roman" w:cs="Times New Roman"/>
          <w:noProof/>
          <w:lang w:eastAsia="ru-RU"/>
        </w:rPr>
        <w:t>шем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«</w:t>
      </w:r>
      <w:r w:rsidRPr="00EC2F15">
        <w:rPr>
          <w:rFonts w:ascii="Times New Roman" w:hAnsi="Times New Roman" w:cs="Times New Roman"/>
          <w:b/>
          <w:noProof/>
          <w:lang w:eastAsia="ru-RU"/>
        </w:rPr>
        <w:t>Продавец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», </w:t>
      </w:r>
      <w:r>
        <w:rPr>
          <w:rFonts w:ascii="Times New Roman" w:hAnsi="Times New Roman" w:cs="Times New Roman"/>
          <w:noProof/>
          <w:lang w:eastAsia="ru-RU"/>
        </w:rPr>
        <w:t>с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t>одной</w:t>
      </w:r>
      <w:r w:rsidRPr="00B80502">
        <w:rPr>
          <w:rFonts w:ascii="Times New Roman" w:hAnsi="Times New Roman" w:cs="Times New Roman"/>
          <w:noProof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t>стороны</w:t>
      </w:r>
      <w:r w:rsidRPr="00B80502">
        <w:rPr>
          <w:rFonts w:ascii="Times New Roman" w:hAnsi="Times New Roman" w:cs="Times New Roman"/>
          <w:noProof/>
          <w:lang w:val="en-US" w:eastAsia="ru-RU"/>
        </w:rPr>
        <w:t>,</w:t>
      </w:r>
      <w:r w:rsidRPr="00B80502">
        <w:rPr>
          <w:lang w:val="en-US"/>
        </w:rPr>
        <w:t xml:space="preserve"> </w:t>
      </w:r>
    </w:p>
    <w:p w:rsidR="00695327" w:rsidRPr="00B80502" w:rsidRDefault="00695327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</w:rPr>
      </w:pPr>
      <w:r w:rsidRPr="00C4379C">
        <w:rPr>
          <w:rFonts w:ascii="Times New Roman" w:hAnsi="Times New Roman" w:cs="Times New Roman"/>
          <w:b/>
          <w:noProof/>
          <w:lang w:eastAsia="ru-RU"/>
        </w:rPr>
        <w:t>%nameLLC%</w:t>
      </w:r>
      <w:r w:rsidRPr="00C4379C">
        <w:rPr>
          <w:rFonts w:ascii="Times New Roman" w:hAnsi="Times New Roman" w:cs="Times New Roman"/>
          <w:noProof/>
          <w:lang w:eastAsia="ru-RU"/>
        </w:rPr>
        <w:t xml:space="preserve">, именуемое в дальнейшем </w:t>
      </w:r>
      <w:r w:rsidRPr="00C4379C">
        <w:rPr>
          <w:rFonts w:ascii="Times New Roman" w:hAnsi="Times New Roman" w:cs="Times New Roman"/>
          <w:b/>
          <w:noProof/>
          <w:lang w:eastAsia="ru-RU"/>
        </w:rPr>
        <w:t>«</w:t>
      </w:r>
      <w:r w:rsidRPr="00EC2F15">
        <w:rPr>
          <w:rFonts w:ascii="Times New Roman" w:hAnsi="Times New Roman" w:cs="Times New Roman"/>
          <w:b/>
          <w:noProof/>
          <w:lang w:eastAsia="ru-RU"/>
        </w:rPr>
        <w:t>Покупатель</w:t>
      </w:r>
      <w:r w:rsidRPr="00C4379C">
        <w:rPr>
          <w:rFonts w:ascii="Times New Roman" w:hAnsi="Times New Roman" w:cs="Times New Roman"/>
          <w:b/>
          <w:noProof/>
          <w:lang w:eastAsia="ru-RU"/>
        </w:rPr>
        <w:t>»</w:t>
      </w:r>
      <w:r w:rsidRPr="00C4379C">
        <w:rPr>
          <w:rFonts w:ascii="Times New Roman" w:hAnsi="Times New Roman" w:cs="Times New Roman"/>
          <w:noProof/>
          <w:lang w:eastAsia="ru-RU"/>
        </w:rPr>
        <w:t xml:space="preserve">, в лице %post%, с </w:t>
      </w:r>
      <w:r>
        <w:rPr>
          <w:rFonts w:ascii="Times New Roman" w:hAnsi="Times New Roman" w:cs="Times New Roman"/>
          <w:noProof/>
          <w:lang w:eastAsia="ru-RU"/>
        </w:rPr>
        <w:t>одной стороны</w:t>
      </w:r>
      <w:r w:rsidRPr="00C4379C">
        <w:rPr>
          <w:rFonts w:ascii="Times New Roman" w:hAnsi="Times New Roman" w:cs="Times New Roman"/>
          <w:noProof/>
          <w:lang w:eastAsia="ru-RU"/>
        </w:rPr>
        <w:t>,</w:t>
      </w:r>
    </w:p>
    <w:p w:rsidR="00695327" w:rsidRPr="00C258E0" w:rsidRDefault="00695327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B80502">
        <w:rPr>
          <w:rFonts w:ascii="Times New Roman" w:hAnsi="Times New Roman" w:cs="Times New Roman"/>
          <w:noProof/>
          <w:lang w:eastAsia="ru-RU"/>
        </w:rPr>
        <w:t>в дальнейшем совместно именуемые «Стороны», а по отдельности – «Сторона», заключили на</w:t>
      </w:r>
      <w:r>
        <w:rPr>
          <w:rFonts w:ascii="Times New Roman" w:hAnsi="Times New Roman" w:cs="Times New Roman"/>
          <w:noProof/>
          <w:lang w:eastAsia="ru-RU"/>
        </w:rPr>
        <w:t>стоящий Договор о нижеследующем</w:t>
      </w:r>
      <w:r w:rsidRPr="00B80502">
        <w:rPr>
          <w:rFonts w:ascii="Times New Roman" w:hAnsi="Times New Roman" w:cs="Times New Roman"/>
          <w:noProof/>
          <w:lang w:eastAsia="ru-RU"/>
        </w:rPr>
        <w:t>.</w:t>
      </w:r>
    </w:p>
    <w:p w:rsidR="00695327" w:rsidRPr="00B80502" w:rsidRDefault="00695327" w:rsidP="00B80502">
      <w:pPr>
        <w:pStyle w:val="ConsPlusNormal"/>
        <w:widowControl/>
        <w:ind w:right="54" w:firstLine="567"/>
        <w:rPr>
          <w:rFonts w:ascii="Times New Roman" w:hAnsi="Times New Roman" w:cs="Times New Roman"/>
          <w:b/>
          <w:bCs/>
        </w:rPr>
      </w:pPr>
      <w:r w:rsidRPr="00B80502">
        <w:rPr>
          <w:rFonts w:ascii="Times New Roman" w:hAnsi="Times New Roman" w:cs="Times New Roman"/>
          <w:b/>
          <w:bCs/>
        </w:rPr>
        <w:t>1. Предмет договора</w:t>
      </w:r>
    </w:p>
    <w:p w:rsidR="00695327" w:rsidRPr="00C258E0" w:rsidRDefault="00695327" w:rsidP="00B80502">
      <w:pPr>
        <w:pStyle w:val="ConsPlusNormal"/>
        <w:widowControl/>
        <w:ind w:right="54" w:firstLine="567"/>
        <w:rPr>
          <w:rFonts w:ascii="Times New Roman" w:hAnsi="Times New Roman" w:cs="Times New Roman"/>
          <w:noProof/>
          <w:lang w:eastAsia="ru-RU"/>
        </w:rPr>
      </w:pPr>
      <w:r w:rsidRPr="00B80502">
        <w:rPr>
          <w:rFonts w:ascii="Times New Roman" w:hAnsi="Times New Roman" w:cs="Times New Roman"/>
          <w:noProof/>
          <w:lang w:eastAsia="ru-RU"/>
        </w:rPr>
        <w:t>1.1. Продавец обязуется передать в собственность Покупателя принадлежащее ему автотранспортное средство, указанное в п.1.2 настоящего Договора (далее – «Автомобиль»), а Покупатель обязуется принять Автомобиль и уплатить за него денежную сумму на условиях предусмотренных настоящим Договором.</w:t>
      </w:r>
    </w:p>
    <w:p w:rsidR="00695327" w:rsidRPr="00B80502" w:rsidRDefault="00695327" w:rsidP="00B80502">
      <w:pPr>
        <w:pStyle w:val="ConsPlusNormal"/>
        <w:widowControl/>
        <w:ind w:right="54" w:firstLine="567"/>
        <w:rPr>
          <w:rFonts w:ascii="Times New Roman" w:hAnsi="Times New Roman" w:cs="Times New Roman"/>
          <w:noProof/>
          <w:lang w:eastAsia="ru-RU"/>
        </w:rPr>
      </w:pPr>
      <w:r w:rsidRPr="00B80502">
        <w:rPr>
          <w:rFonts w:ascii="Times New Roman" w:hAnsi="Times New Roman" w:cs="Times New Roman"/>
          <w:noProof/>
          <w:lang w:eastAsia="ru-RU"/>
        </w:rPr>
        <w:t>1.2. Автомобиль представляет собой автотранспортное средство, имеющее следующие признаки (характеристики):</w:t>
      </w:r>
    </w:p>
    <w:p w:rsidR="00695327" w:rsidRDefault="00695327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</w:rPr>
      </w:pPr>
    </w:p>
    <w:tbl>
      <w:tblPr>
        <w:tblW w:w="10531" w:type="dxa"/>
        <w:tblInd w:w="108" w:type="dxa"/>
        <w:tblLayout w:type="fixed"/>
        <w:tblLook w:val="0000"/>
      </w:tblPr>
      <w:tblGrid>
        <w:gridCol w:w="5520"/>
        <w:gridCol w:w="5011"/>
      </w:tblGrid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0502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0502">
              <w:rPr>
                <w:rFonts w:ascii="Times New Roman" w:hAnsi="Times New Roman" w:cs="Times New Roman"/>
                <w:color w:val="000000"/>
              </w:rPr>
              <w:t>Государственный регистрационный знак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5F51B8" w:rsidRDefault="00695327" w:rsidP="005A710B">
            <w:pPr>
              <w:pStyle w:val="ConsPlusNormal"/>
              <w:widowControl/>
              <w:snapToGrid w:val="0"/>
              <w:ind w:right="54" w:firstLine="0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%gosNumberAuto%</w:t>
            </w:r>
          </w:p>
        </w:tc>
      </w:tr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0502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0502">
              <w:rPr>
                <w:rFonts w:ascii="Times New Roman" w:hAnsi="Times New Roman" w:cs="Times New Roman"/>
                <w:color w:val="000000"/>
              </w:rPr>
              <w:t>Идентификационный номер (VIN)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5F51B8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%vinAuto%</w:t>
            </w:r>
          </w:p>
        </w:tc>
      </w:tr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0B30BA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30BA">
              <w:rPr>
                <w:rFonts w:ascii="Times New Roman" w:hAnsi="Times New Roman" w:cs="Times New Roman"/>
                <w:color w:val="000000"/>
              </w:rPr>
              <w:t>Марка, модель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5F51B8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%modelAuto%</w:t>
            </w:r>
          </w:p>
        </w:tc>
      </w:tr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0502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0502">
              <w:rPr>
                <w:rFonts w:ascii="Times New Roman" w:hAnsi="Times New Roman" w:cs="Times New Roman"/>
                <w:color w:val="000000"/>
              </w:rPr>
              <w:t>Организация-изготовитель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B80502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0502">
              <w:rPr>
                <w:rFonts w:ascii="Times New Roman" w:hAnsi="Times New Roman" w:cs="Times New Roman"/>
                <w:color w:val="000000"/>
              </w:rPr>
              <w:t>%autoCreator%</w:t>
            </w:r>
          </w:p>
        </w:tc>
      </w:tr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0502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0502">
              <w:rPr>
                <w:rFonts w:ascii="Times New Roman" w:hAnsi="Times New Roman" w:cs="Times New Roman"/>
                <w:color w:val="000000"/>
              </w:rPr>
              <w:t>Категория (A, B, C, D, прицеп – Е)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B80502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0502">
              <w:rPr>
                <w:rFonts w:ascii="Times New Roman" w:hAnsi="Times New Roman" w:cs="Times New Roman"/>
                <w:color w:val="000000"/>
              </w:rPr>
              <w:t>%autoCategory%</w:t>
            </w:r>
          </w:p>
        </w:tc>
      </w:tr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0B30BA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30BA">
              <w:rPr>
                <w:rFonts w:ascii="Times New Roman" w:hAnsi="Times New Roman" w:cs="Times New Roman"/>
                <w:color w:val="000000"/>
              </w:rPr>
              <w:t>Год выпуска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5F51B8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%yearAuto%</w:t>
            </w:r>
          </w:p>
        </w:tc>
      </w:tr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0B30BA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30BA">
              <w:rPr>
                <w:rFonts w:ascii="Times New Roman" w:hAnsi="Times New Roman" w:cs="Times New Roman"/>
                <w:color w:val="000000"/>
              </w:rPr>
              <w:t>Двигатель №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5F51B8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%engineAuto%</w:t>
            </w:r>
          </w:p>
        </w:tc>
      </w:tr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0B30BA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30BA">
              <w:rPr>
                <w:rFonts w:ascii="Times New Roman" w:hAnsi="Times New Roman" w:cs="Times New Roman"/>
                <w:color w:val="000000"/>
              </w:rPr>
              <w:t>Шасси (рама) №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5F51B8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%chassisAuto%</w:t>
            </w:r>
          </w:p>
        </w:tc>
      </w:tr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0B30BA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30BA">
              <w:rPr>
                <w:rFonts w:ascii="Times New Roman" w:hAnsi="Times New Roman" w:cs="Times New Roman"/>
                <w:color w:val="000000"/>
              </w:rPr>
              <w:t>Кузов (коляска) №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5F51B8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%bodyAuto%</w:t>
            </w:r>
          </w:p>
        </w:tc>
      </w:tr>
      <w:tr w:rsidR="00695327"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0B30BA" w:rsidRDefault="00695327" w:rsidP="000B30BA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30BA">
              <w:rPr>
                <w:rFonts w:ascii="Times New Roman" w:hAnsi="Times New Roman" w:cs="Times New Roman"/>
                <w:color w:val="000000"/>
              </w:rPr>
              <w:t>Цвет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5F51B8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%colorAuto%</w:t>
            </w:r>
          </w:p>
        </w:tc>
      </w:tr>
      <w:tr w:rsidR="00695327">
        <w:trPr>
          <w:trHeight w:val="70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0502" w:rsidRDefault="00695327" w:rsidP="00124437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0502">
              <w:rPr>
                <w:rFonts w:ascii="Times New Roman" w:hAnsi="Times New Roman" w:cs="Times New Roman"/>
                <w:color w:val="000000"/>
              </w:rPr>
              <w:t>Мощность двигателя (кВт/л.с.)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327" w:rsidRPr="00B80502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0502">
              <w:rPr>
                <w:rFonts w:ascii="Times New Roman" w:hAnsi="Times New Roman" w:cs="Times New Roman"/>
                <w:color w:val="000000"/>
              </w:rPr>
              <w:t>%autoPower%</w:t>
            </w:r>
          </w:p>
        </w:tc>
      </w:tr>
      <w:tr w:rsidR="00695327">
        <w:trPr>
          <w:trHeight w:val="70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0B30BA" w:rsidRDefault="00695327" w:rsidP="00124437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30BA">
              <w:rPr>
                <w:rFonts w:ascii="Times New Roman" w:hAnsi="Times New Roman" w:cs="Times New Roman"/>
                <w:color w:val="000000"/>
              </w:rPr>
              <w:t>Пробег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327" w:rsidRPr="005F51B8" w:rsidRDefault="00695327" w:rsidP="005A710B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%kmAuto%</w:t>
            </w:r>
          </w:p>
        </w:tc>
      </w:tr>
    </w:tbl>
    <w:p w:rsidR="00695327" w:rsidRPr="00960B45" w:rsidRDefault="00695327">
      <w:pPr>
        <w:pStyle w:val="ConsPlusNormal"/>
        <w:widowControl/>
        <w:ind w:right="54" w:firstLine="567"/>
        <w:jc w:val="both"/>
        <w:rPr>
          <w:lang w:val="en-US"/>
        </w:rPr>
      </w:pPr>
    </w:p>
    <w:p w:rsidR="00695327" w:rsidRPr="00B80502" w:rsidRDefault="00695327" w:rsidP="001F6493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B80502">
        <w:rPr>
          <w:rFonts w:ascii="Times New Roman" w:hAnsi="Times New Roman" w:cs="Times New Roman"/>
          <w:noProof/>
          <w:lang w:eastAsia="ru-RU"/>
        </w:rPr>
        <w:t>1.3. Продавец подтверждает, что на момент заключения настоящего Договора он является законным собственником</w:t>
      </w:r>
      <w:r>
        <w:rPr>
          <w:rFonts w:ascii="Times New Roman" w:hAnsi="Times New Roman" w:cs="Times New Roman"/>
          <w:noProof/>
          <w:lang w:eastAsia="ru-RU"/>
        </w:rPr>
        <w:t xml:space="preserve"> Автомобиля, что подтверждается</w:t>
      </w:r>
      <w:r>
        <w:rPr>
          <w:rFonts w:ascii="Times New Roman" w:hAnsi="Times New Roman" w:cs="Times New Roman"/>
          <w:noProof/>
          <w:lang w:val="en-US" w:eastAsia="ru-RU"/>
        </w:rPr>
        <w:t xml:space="preserve"> </w:t>
      </w:r>
      <w:r w:rsidRPr="00B80502">
        <w:rPr>
          <w:rFonts w:ascii="Times New Roman" w:hAnsi="Times New Roman" w:cs="Times New Roman"/>
          <w:noProof/>
          <w:lang w:eastAsia="ru-RU"/>
        </w:rPr>
        <w:t>паспортом транспортного средства серии %numberTS%, выданным %nameIssuedTS%, от %dateTS%%dovValues%</w:t>
      </w:r>
    </w:p>
    <w:p w:rsidR="00695327" w:rsidRPr="00B80502" w:rsidRDefault="00695327" w:rsidP="00B8050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B80502">
        <w:rPr>
          <w:rFonts w:ascii="Times New Roman" w:hAnsi="Times New Roman" w:cs="Times New Roman"/>
          <w:noProof/>
          <w:lang w:eastAsia="ru-RU"/>
        </w:rPr>
        <w:t>1.4. Продавец подтверждает, что на момент заключения настоящего Договора Автомобиль никому не обещан, не продан и никаким образом не обременен в пользу третьих лиц (в том числе не передан в аренду, не заложен, не находится в залоге или под арестом, в отношении Автомобиля в уполномоченные органы не заявлено о его хищении и т.д.) и Продавец имеет все полномочия на распоряжение Автомобилем.</w:t>
      </w:r>
    </w:p>
    <w:p w:rsidR="00695327" w:rsidRPr="00C258E0" w:rsidRDefault="00695327">
      <w:pPr>
        <w:pStyle w:val="ConsPlusNormal"/>
        <w:widowControl/>
        <w:ind w:right="54" w:firstLine="567"/>
        <w:jc w:val="center"/>
        <w:rPr>
          <w:rFonts w:ascii="Times New Roman" w:hAnsi="Times New Roman" w:cs="Times New Roman"/>
          <w:noProof/>
          <w:lang w:eastAsia="ru-RU"/>
        </w:rPr>
      </w:pPr>
    </w:p>
    <w:p w:rsidR="00695327" w:rsidRPr="000E2082" w:rsidRDefault="00695327" w:rsidP="000E2082">
      <w:pPr>
        <w:pStyle w:val="ConsPlusNormal"/>
        <w:widowControl/>
        <w:ind w:right="54" w:firstLine="567"/>
        <w:rPr>
          <w:rFonts w:ascii="Times New Roman" w:hAnsi="Times New Roman" w:cs="Times New Roman"/>
          <w:b/>
          <w:bCs/>
        </w:rPr>
      </w:pPr>
      <w:r w:rsidRPr="000E2082">
        <w:rPr>
          <w:rFonts w:ascii="Times New Roman" w:hAnsi="Times New Roman" w:cs="Times New Roman"/>
          <w:b/>
          <w:bCs/>
        </w:rPr>
        <w:t>2. Порядок передачи и порядок расчетов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 xml:space="preserve">        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2.1. Передача Автомобиля осуществляется сразу после подписания настоящего Договора и оформляется актом приема-передачи Автомобиля, который является приложением № 1 к настоящему Договору. Право собственности на Автомобиль переходит от Продавца к Покупателю с момента подписания акта приемки-передачи Автомобиля.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В акте приема-передачи Автомобиля Стороны фиксируют фактическое состояние Автомобиля, в котором Продавец передает его Покупателю, а также указываются все замечания Покупателя к внешнему виду и техническому состоянию Автомобиля.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2.2. Одновременно с передачей Автомобиля Продавец обязуется передать Покупателю все относящиеся к Автомобилю принадлежности и документы, в том числе: все имеющиеся комплекты ключей от Автомобиля, паспорт транспортного средства, свидетельство о регистрации транспортного средства, сервисную книжку, талон технического осмотра, полис ОСАГО (КАСКО). Факт передачи Продавцом Покупателю относящихся к Автомобилю принадлежностей и документов отражается в Акте приема-передачи Автомобиля, который является приложением № 1 к настоящему Договору.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 xml:space="preserve">2.3. Стороны пришли к соглашению, что стоимость Автомобиля, указанного в п. 1.2 настоящего Договора, составляет </w:t>
      </w:r>
      <w:r w:rsidRPr="000E2082">
        <w:rPr>
          <w:rFonts w:ascii="Times New Roman" w:hAnsi="Times New Roman" w:cs="Times New Roman"/>
          <w:b/>
          <w:noProof/>
          <w:lang w:eastAsia="ru-RU"/>
        </w:rPr>
        <w:t>%price% (%priceWriting%)</w:t>
      </w:r>
      <w:r w:rsidRPr="000E2082">
        <w:rPr>
          <w:rFonts w:ascii="Times New Roman" w:hAnsi="Times New Roman" w:cs="Times New Roman"/>
          <w:noProof/>
          <w:lang w:eastAsia="ru-RU"/>
        </w:rPr>
        <w:t xml:space="preserve"> руб. Указанная стоимость Автомобиля является для Сторон окончательной, пересмотру и оспариванию не подлежит.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2.4. Покупатель уплачивает Продавцу стоимость Автомобиля, указанную в п.2.3 настоящего Договора, в день подписания Сторонами акта приема-передачи Автомобиля. Уплата производится путем выдачи наличных денежных средств из кассы Покупателя, либо путем перечисления на банковский счет Продавца, либо при наличии письменного указания Продавца - путем перечисления на банковский счет третьего лица с указанием в назначении платежа, что платеж осуществлен  по настоящему Договору за Автомобиль по указанию Продавца.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2.5. Покупатель не является налоговым агентом для Продавца (ст. 228 НК РФ), и последний самостоятельно декларирует получаемые доходы в налоговом органе в соответствии с действующим законодательством Российской Федерации о налогах и сборах.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2.6. До момента перехода права собственности на Автомобиль обязанность по уплате транспортного налога и бремя содержания Автомобиля лежит на Продавце.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b/>
          <w:noProof/>
          <w:lang w:eastAsia="ru-RU"/>
        </w:rPr>
      </w:pPr>
      <w:r w:rsidRPr="00C258E0">
        <w:rPr>
          <w:rFonts w:ascii="Times New Roman" w:hAnsi="Times New Roman" w:cs="Times New Roman"/>
          <w:b/>
          <w:noProof/>
          <w:lang w:eastAsia="ru-RU"/>
        </w:rPr>
        <w:t xml:space="preserve">3. </w:t>
      </w:r>
      <w:r w:rsidRPr="000E2082">
        <w:rPr>
          <w:rFonts w:ascii="Times New Roman" w:hAnsi="Times New Roman" w:cs="Times New Roman"/>
          <w:b/>
          <w:noProof/>
          <w:lang w:eastAsia="ru-RU"/>
        </w:rPr>
        <w:t>Ответственность сторон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3.1.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3.2. Сторона освобождается от ответственности за частичное или полное неисполнение обязательств по настоящему Договор, если таковое явилось следствием обстоятельств непреодолимой силы, наступление которых она не имела возможности предвидеть или предотвратить, в том числе пожары, землетрясения, наводнения, другие стихийные бедствия и осадочные явления, включая град,  военные действия, локальные конфликты, введение чрезвычайного положения, конфискация или национализация, реквизиция, разрушение или уничтожение имущества, акты органов государственной власти или органов местного самоуправления, изменение действующего законодательства и иные ограничения политического и экономического характера, объективно мешающие исполнению обязательств по настоящему Договору.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b/>
          <w:noProof/>
          <w:lang w:eastAsia="ru-RU"/>
        </w:rPr>
      </w:pPr>
      <w:r w:rsidRPr="000E2082">
        <w:rPr>
          <w:rFonts w:ascii="Times New Roman" w:hAnsi="Times New Roman" w:cs="Times New Roman"/>
          <w:b/>
          <w:noProof/>
          <w:lang w:eastAsia="ru-RU"/>
        </w:rPr>
        <w:t>4. Заключительные положения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4.1. Настоящий Договор вступает в силу с момента его подписания Сторонами и действует до полного исполнения Сторонами своих обязательств. Все изменения и дополнения к настоящему Договору совершаются в письменной форме и подписываются Сторонами.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4.2. Все споры, возникающие в связи с настоящим Договором, Стороны будут пытаться урегулировать в досудебном порядке. Неурегулированные споры подлежат рассмотрению в судебном порядке согласно действующему законодательству Российской Федерации.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4.3. Продавец гарантирует, что указанные в настоящем Договоре его персональные данные являются подлинными и подтверждаются собственноручно заверенной копией паспорта Продавца, являющейся приложением № 2 к настоящему Договору. Подписанием настоящего Договора Продавец выражает свое письменное согласие на обработку его персональных данных и дает свое согласие на проверку Автомобиля по базам данных ГИБДД и иным источникам информации.</w:t>
      </w: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0E2082">
        <w:rPr>
          <w:rFonts w:ascii="Times New Roman" w:hAnsi="Times New Roman" w:cs="Times New Roman"/>
          <w:noProof/>
          <w:lang w:eastAsia="ru-RU"/>
        </w:rPr>
        <w:t>4.4. Настоящий Договор составлен в двух экземплярах, имеющих одинаковую юридическую силу, по одному для каждой Стороны.</w:t>
      </w:r>
    </w:p>
    <w:p w:rsidR="00695327" w:rsidRPr="000E2082" w:rsidRDefault="00695327">
      <w:pPr>
        <w:pStyle w:val="ConsPlusNormal"/>
        <w:widowControl/>
        <w:ind w:right="54" w:firstLine="567"/>
        <w:jc w:val="center"/>
        <w:rPr>
          <w:rFonts w:ascii="Times New Roman" w:hAnsi="Times New Roman" w:cs="Times New Roman"/>
          <w:b/>
          <w:bCs/>
        </w:rPr>
      </w:pPr>
    </w:p>
    <w:p w:rsidR="00695327" w:rsidRPr="000E2082" w:rsidRDefault="00695327" w:rsidP="000E2082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b/>
          <w:noProof/>
          <w:lang w:eastAsia="ru-RU"/>
        </w:rPr>
      </w:pPr>
      <w:r w:rsidRPr="000E2082">
        <w:rPr>
          <w:rFonts w:ascii="Times New Roman" w:hAnsi="Times New Roman" w:cs="Times New Roman"/>
          <w:b/>
          <w:noProof/>
          <w:lang w:eastAsia="ru-RU"/>
        </w:rPr>
        <w:t>5. Адреса и реквизиты сторон</w:t>
      </w:r>
    </w:p>
    <w:p w:rsidR="00695327" w:rsidRDefault="00695327">
      <w:pPr>
        <w:pStyle w:val="ConsPlusNormal"/>
        <w:widowControl/>
        <w:ind w:right="54" w:firstLine="567"/>
        <w:jc w:val="both"/>
        <w:rPr>
          <w:rFonts w:ascii="Times New Roman" w:hAnsi="Times New Roman" w:cs="Times New Roman"/>
          <w:b/>
          <w:bCs/>
        </w:rPr>
      </w:pPr>
    </w:p>
    <w:tbl>
      <w:tblPr>
        <w:tblW w:w="10659" w:type="dxa"/>
        <w:tblInd w:w="-175" w:type="dxa"/>
        <w:tblLayout w:type="fixed"/>
        <w:tblLook w:val="0000"/>
      </w:tblPr>
      <w:tblGrid>
        <w:gridCol w:w="4933"/>
        <w:gridCol w:w="5726"/>
      </w:tblGrid>
      <w:tr w:rsidR="00695327" w:rsidRPr="000E2082" w:rsidTr="00F02C2A">
        <w:trPr>
          <w:trHeight w:val="108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F02C2A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b/>
                <w:noProof/>
                <w:lang w:val="en-US" w:eastAsia="ru-RU"/>
              </w:rPr>
            </w:pPr>
            <w:r>
              <w:t>Продавец</w:t>
            </w:r>
            <w:r>
              <w:rPr>
                <w:bCs/>
              </w:rPr>
              <w:t>:</w:t>
            </w:r>
            <w:r>
              <w:rPr>
                <w:noProof/>
                <w:lang w:val="en-US" w:eastAsia="ru-RU"/>
              </w:rPr>
              <w:t xml:space="preserve"> </w:t>
            </w:r>
            <w:r w:rsidRPr="00F02C2A">
              <w:rPr>
                <w:rFonts w:ascii="Times New Roman" w:hAnsi="Times New Roman" w:cs="Times New Roman"/>
                <w:b/>
                <w:noProof/>
                <w:lang w:eastAsia="ru-RU"/>
              </w:rPr>
              <w:t>%</w:t>
            </w:r>
            <w:r>
              <w:rPr>
                <w:rFonts w:ascii="Times New Roman" w:hAnsi="Times New Roman" w:cs="Times New Roman"/>
                <w:b/>
                <w:noProof/>
                <w:lang w:val="en-US" w:eastAsia="ru-RU"/>
              </w:rPr>
              <w:t>fioFullClient</w:t>
            </w:r>
            <w:r w:rsidRPr="00F02C2A">
              <w:rPr>
                <w:rFonts w:ascii="Times New Roman" w:hAnsi="Times New Roman" w:cs="Times New Roman"/>
                <w:b/>
                <w:noProof/>
                <w:lang w:eastAsia="ru-RU"/>
              </w:rPr>
              <w:t>%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F02C2A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b/>
                <w:noProof/>
                <w:lang w:val="en-US" w:eastAsia="ru-RU"/>
              </w:rPr>
            </w:pPr>
            <w:r>
              <w:t>Покупатель</w:t>
            </w:r>
            <w:r>
              <w:rPr>
                <w:bCs/>
              </w:rPr>
              <w:t xml:space="preserve">: </w:t>
            </w:r>
            <w:r w:rsidRPr="00F02C2A">
              <w:rPr>
                <w:rFonts w:ascii="Times New Roman" w:hAnsi="Times New Roman" w:cs="Times New Roman"/>
                <w:b/>
                <w:noProof/>
                <w:lang w:eastAsia="ru-RU"/>
              </w:rPr>
              <w:t>%cshortname%</w:t>
            </w:r>
          </w:p>
        </w:tc>
      </w:tr>
      <w:tr w:rsidR="00695327" w:rsidRPr="00A22874" w:rsidTr="00F02C2A">
        <w:trPr>
          <w:trHeight w:val="1710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</w:tcBorders>
          </w:tcPr>
          <w:p w:rsidR="00695327" w:rsidRPr="00F02C2A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«%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>dayBirth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>%» %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>monthBirth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>% %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>yearBirth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года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рождения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, </w:t>
            </w:r>
          </w:p>
          <w:p w:rsidR="00695327" w:rsidRPr="001B5507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паспорт</w:t>
            </w:r>
            <w:r w:rsidRPr="00C258E0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серии</w:t>
            </w:r>
            <w:r w:rsidRPr="00C258E0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seriesPassport</w:t>
            </w:r>
            <w:r w:rsidRPr="00C258E0">
              <w:rPr>
                <w:rFonts w:ascii="Times New Roman" w:hAnsi="Times New Roman" w:cs="Times New Roman"/>
                <w:noProof/>
                <w:lang w:val="en-US" w:eastAsia="ru-RU"/>
              </w:rPr>
              <w:t xml:space="preserve">% 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№ %numberPassport%, </w:t>
            </w:r>
          </w:p>
          <w:p w:rsidR="00695327" w:rsidRPr="001B5507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выдан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%nameIssuedPassport% «%dayIssuedPassport%» %monthIssuedPassport% %yearIssuedPassport%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года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, </w:t>
            </w:r>
          </w:p>
          <w:p w:rsidR="00695327" w:rsidRPr="001B5507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код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подразделения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%codeIssuedPassport%, </w:t>
            </w:r>
          </w:p>
          <w:p w:rsidR="00695327" w:rsidRPr="001B5507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%resident%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по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адресу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</w:t>
            </w:r>
          </w:p>
          <w:p w:rsidR="00695327" w:rsidRDefault="00695327" w:rsidP="001B5507">
            <w:pPr>
              <w:pStyle w:val="ConsPlusNonformat"/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%address%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327" w:rsidRPr="004B4BFE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Юридический адрес:</w:t>
            </w:r>
          </w:p>
          <w:p w:rsidR="00695327" w:rsidRPr="004B4BFE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%addressRegister%</w:t>
            </w:r>
          </w:p>
          <w:p w:rsidR="00695327" w:rsidRPr="004B4BFE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ИНН %inn% КПП %kpp%</w:t>
            </w:r>
          </w:p>
          <w:p w:rsidR="00695327" w:rsidRPr="001B5507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Банк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%bank%</w:t>
            </w:r>
          </w:p>
          <w:p w:rsidR="00695327" w:rsidRPr="001B5507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Р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%raccount%</w:t>
            </w:r>
          </w:p>
          <w:p w:rsidR="00695327" w:rsidRPr="001B5507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%kaccount%</w:t>
            </w:r>
          </w:p>
          <w:p w:rsidR="00695327" w:rsidRPr="001B5507" w:rsidRDefault="00695327" w:rsidP="001B550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БИК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%bik%</w:t>
            </w:r>
          </w:p>
          <w:p w:rsidR="00695327" w:rsidRPr="00C258E0" w:rsidRDefault="00695327">
            <w:pPr>
              <w:spacing w:after="0" w:line="240" w:lineRule="auto"/>
              <w:ind w:right="54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95327" w:rsidTr="00F02C2A">
        <w:trPr>
          <w:trHeight w:val="510"/>
        </w:trPr>
        <w:tc>
          <w:tcPr>
            <w:tcW w:w="4933" w:type="dxa"/>
            <w:tcBorders>
              <w:left w:val="single" w:sz="4" w:space="0" w:color="000000"/>
              <w:bottom w:val="single" w:sz="4" w:space="0" w:color="000000"/>
            </w:tcBorders>
          </w:tcPr>
          <w:p w:rsidR="00695327" w:rsidRDefault="00695327" w:rsidP="00F02C2A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695327" w:rsidRPr="00F02C2A" w:rsidRDefault="00695327" w:rsidP="00F02C2A">
            <w:pPr>
              <w:pStyle w:val="ConsPlusNormal"/>
              <w:ind w:right="54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</w:p>
        </w:tc>
        <w:tc>
          <w:tcPr>
            <w:tcW w:w="5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Default="00695327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695327" w:rsidRPr="004B4BFE" w:rsidRDefault="00695327" w:rsidP="00F02C2A">
            <w:pPr>
              <w:ind w:right="54"/>
              <w:rPr>
                <w:rFonts w:ascii="Times New Roman" w:hAnsi="Times New Roman"/>
                <w:noProof/>
                <w:lang w:eastAsia="ru-RU"/>
              </w:rPr>
            </w:pPr>
          </w:p>
        </w:tc>
      </w:tr>
    </w:tbl>
    <w:p w:rsidR="00695327" w:rsidRDefault="00695327">
      <w:pPr>
        <w:spacing w:after="0" w:line="240" w:lineRule="auto"/>
        <w:ind w:right="54" w:firstLine="540"/>
        <w:jc w:val="center"/>
      </w:pPr>
    </w:p>
    <w:p w:rsidR="00695327" w:rsidRDefault="00695327">
      <w:pPr>
        <w:spacing w:after="0" w:line="240" w:lineRule="auto"/>
        <w:ind w:right="54" w:firstLine="540"/>
        <w:jc w:val="center"/>
        <w:rPr>
          <w:sz w:val="20"/>
          <w:szCs w:val="20"/>
        </w:rPr>
        <w:sectPr w:rsidR="00695327">
          <w:pgSz w:w="11906" w:h="16838"/>
          <w:pgMar w:top="568" w:right="566" w:bottom="1134" w:left="1080" w:header="720" w:footer="720" w:gutter="0"/>
          <w:cols w:space="720"/>
          <w:docGrid w:linePitch="360"/>
        </w:sectPr>
      </w:pPr>
    </w:p>
    <w:p w:rsidR="00695327" w:rsidRPr="00F71111" w:rsidRDefault="00695327" w:rsidP="004D53E0">
      <w:pPr>
        <w:spacing w:line="200" w:lineRule="exact"/>
        <w:ind w:left="5670" w:hanging="5131"/>
        <w:jc w:val="right"/>
        <w:rPr>
          <w:rFonts w:ascii="Times New Roman" w:hAnsi="Times New Roman"/>
          <w:b/>
          <w:i/>
          <w:color w:val="7E0021"/>
          <w:sz w:val="16"/>
          <w:szCs w:val="16"/>
        </w:rPr>
      </w:pPr>
      <w:r w:rsidRPr="00F71111">
        <w:rPr>
          <w:rFonts w:ascii="Times New Roman" w:hAnsi="Times New Roman"/>
          <w:b/>
          <w:bCs/>
          <w:i/>
          <w:sz w:val="16"/>
          <w:szCs w:val="16"/>
        </w:rPr>
        <w:t xml:space="preserve">Приложение № 1 </w:t>
      </w:r>
      <w:r w:rsidRPr="00F71111">
        <w:rPr>
          <w:rFonts w:ascii="Times New Roman" w:hAnsi="Times New Roman"/>
          <w:b/>
          <w:bCs/>
          <w:i/>
          <w:sz w:val="16"/>
          <w:szCs w:val="16"/>
        </w:rPr>
        <w:br/>
        <w:t xml:space="preserve">к Договору купли-продажи транспортного средства с отсрочкой перехода права собственности </w:t>
      </w:r>
      <w:r w:rsidRPr="00F71111">
        <w:rPr>
          <w:rFonts w:ascii="Times New Roman" w:hAnsi="Times New Roman"/>
          <w:b/>
          <w:bCs/>
          <w:i/>
          <w:sz w:val="16"/>
          <w:szCs w:val="16"/>
        </w:rPr>
        <w:br/>
        <w:t>№ %numberContract% от «%dayContract%» %monthContract% %yearNumber% года</w:t>
      </w:r>
    </w:p>
    <w:p w:rsidR="00695327" w:rsidRPr="00F1630D" w:rsidRDefault="00695327" w:rsidP="004D53E0">
      <w:pPr>
        <w:spacing w:line="200" w:lineRule="exact"/>
        <w:ind w:left="5670" w:hanging="5131"/>
        <w:jc w:val="center"/>
        <w:rPr>
          <w:rFonts w:ascii="Times New Roman" w:hAnsi="Times New Roman"/>
          <w:b/>
          <w:i/>
          <w:color w:val="7E0021"/>
          <w:sz w:val="18"/>
          <w:szCs w:val="20"/>
        </w:rPr>
      </w:pPr>
      <w:r>
        <w:rPr>
          <w:rFonts w:ascii="Times New Roman" w:hAnsi="Times New Roman"/>
          <w:b/>
          <w:sz w:val="21"/>
          <w:szCs w:val="21"/>
        </w:rPr>
        <w:t>Акт приема  и передачи АТС</w:t>
      </w:r>
    </w:p>
    <w:p w:rsidR="00695327" w:rsidRPr="00F1630D" w:rsidRDefault="00695327" w:rsidP="004D53E0">
      <w:pPr>
        <w:pStyle w:val="ConsPlusNonformat"/>
        <w:widowControl/>
        <w:spacing w:line="200" w:lineRule="exact"/>
        <w:ind w:firstLine="540"/>
        <w:jc w:val="both"/>
        <w:rPr>
          <w:rFonts w:ascii="Times New Roman" w:hAnsi="Times New Roman" w:cs="Times New Roman"/>
        </w:rPr>
      </w:pPr>
      <w:r w:rsidRPr="00F1630D">
        <w:rPr>
          <w:rFonts w:ascii="Times New Roman" w:hAnsi="Times New Roman" w:cs="Times New Roman"/>
          <w:b/>
        </w:rPr>
        <w:t>%fioClient%</w:t>
      </w:r>
      <w:r w:rsidRPr="00F1630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F1630D">
        <w:rPr>
          <w:rFonts w:ascii="Times New Roman" w:hAnsi="Times New Roman" w:cs="Times New Roman"/>
        </w:rPr>
        <w:t>%dayBirth%</w:t>
      </w:r>
      <w:r>
        <w:rPr>
          <w:rFonts w:ascii="Times New Roman" w:hAnsi="Times New Roman" w:cs="Times New Roman"/>
        </w:rPr>
        <w:t>»</w:t>
      </w:r>
      <w:r w:rsidRPr="00F1630D">
        <w:rPr>
          <w:rFonts w:ascii="Times New Roman" w:hAnsi="Times New Roman" w:cs="Times New Roman"/>
        </w:rPr>
        <w:t xml:space="preserve"> %monthBirth% %yearBirth% года рождения, паспорт серии %seriesPassport%, № %numberPassport%, выдан %nameIssuedPassport% </w:t>
      </w:r>
      <w:r>
        <w:rPr>
          <w:rFonts w:ascii="Times New Roman" w:hAnsi="Times New Roman" w:cs="Times New Roman"/>
        </w:rPr>
        <w:t>«</w:t>
      </w:r>
      <w:r w:rsidRPr="00F1630D">
        <w:rPr>
          <w:rFonts w:ascii="Times New Roman" w:hAnsi="Times New Roman" w:cs="Times New Roman"/>
        </w:rPr>
        <w:t>%dayIssuedPassport%</w:t>
      </w:r>
      <w:r>
        <w:rPr>
          <w:rFonts w:ascii="Times New Roman" w:hAnsi="Times New Roman" w:cs="Times New Roman"/>
        </w:rPr>
        <w:t>»</w:t>
      </w:r>
      <w:r w:rsidRPr="00F1630D">
        <w:rPr>
          <w:rFonts w:ascii="Times New Roman" w:hAnsi="Times New Roman" w:cs="Times New Roman"/>
        </w:rPr>
        <w:t xml:space="preserve"> %monthIssuedPassport% %yearIssuedPassport% года, код подразделения %codeIssuedPassport%, %registertitle% по адресу: %address%, </w:t>
      </w:r>
      <w:r w:rsidRPr="00EC2F15">
        <w:rPr>
          <w:rFonts w:ascii="Times New Roman" w:hAnsi="Times New Roman" w:cs="Times New Roman"/>
          <w:noProof/>
          <w:lang w:eastAsia="ru-RU"/>
        </w:rPr>
        <w:t>%</w:t>
      </w:r>
      <w:r>
        <w:rPr>
          <w:rFonts w:ascii="Times New Roman" w:hAnsi="Times New Roman" w:cs="Times New Roman"/>
          <w:noProof/>
          <w:lang w:val="en-US" w:eastAsia="ru-RU"/>
        </w:rPr>
        <w:t>clientNamed</w:t>
      </w:r>
      <w:r w:rsidRPr="00EC2F15">
        <w:rPr>
          <w:rFonts w:ascii="Times New Roman" w:hAnsi="Times New Roman" w:cs="Times New Roman"/>
          <w:noProof/>
          <w:lang w:eastAsia="ru-RU"/>
        </w:rPr>
        <w:t>%</w:t>
      </w:r>
      <w:r w:rsidRPr="00F1630D">
        <w:rPr>
          <w:rFonts w:ascii="Times New Roman" w:hAnsi="Times New Roman" w:cs="Times New Roman"/>
        </w:rPr>
        <w:t xml:space="preserve"> в дальнейшем </w:t>
      </w:r>
      <w:r w:rsidRPr="000E2082">
        <w:rPr>
          <w:rFonts w:ascii="Times New Roman" w:hAnsi="Times New Roman" w:cs="Times New Roman"/>
          <w:b/>
        </w:rPr>
        <w:t>«</w:t>
      </w:r>
      <w:r w:rsidRPr="000E2082">
        <w:rPr>
          <w:rFonts w:ascii="Times New Roman" w:hAnsi="Times New Roman" w:cs="Times New Roman"/>
          <w:b/>
          <w:noProof/>
          <w:lang w:eastAsia="ru-RU"/>
        </w:rPr>
        <w:t>Продавец</w:t>
      </w:r>
      <w:r w:rsidRPr="000E2082">
        <w:rPr>
          <w:rFonts w:ascii="Times New Roman" w:hAnsi="Times New Roman" w:cs="Times New Roman"/>
          <w:b/>
        </w:rPr>
        <w:t>»</w:t>
      </w:r>
      <w:r w:rsidRPr="00F1630D">
        <w:rPr>
          <w:rFonts w:ascii="Times New Roman" w:hAnsi="Times New Roman" w:cs="Times New Roman"/>
        </w:rPr>
        <w:t xml:space="preserve"> с одной стороны, и</w:t>
      </w:r>
    </w:p>
    <w:p w:rsidR="00695327" w:rsidRPr="00F1630D" w:rsidRDefault="00695327" w:rsidP="004D53E0">
      <w:pPr>
        <w:pStyle w:val="ConsPlusNonformat"/>
        <w:widowControl/>
        <w:spacing w:line="200" w:lineRule="exact"/>
        <w:ind w:firstLine="540"/>
        <w:jc w:val="both"/>
        <w:rPr>
          <w:rFonts w:ascii="Times New Roman" w:hAnsi="Times New Roman" w:cs="Times New Roman"/>
        </w:rPr>
      </w:pPr>
      <w:r w:rsidRPr="00F1630D">
        <w:rPr>
          <w:rFonts w:ascii="Times New Roman" w:hAnsi="Times New Roman" w:cs="Times New Roman"/>
          <w:b/>
        </w:rPr>
        <w:t>%nameLLC%</w:t>
      </w:r>
      <w:r w:rsidRPr="00F1630D">
        <w:rPr>
          <w:rFonts w:ascii="Times New Roman" w:hAnsi="Times New Roman" w:cs="Times New Roman"/>
        </w:rPr>
        <w:t xml:space="preserve">, именуемое в дальнейшем </w:t>
      </w:r>
      <w:r w:rsidRPr="000E2082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Покупатель</w:t>
      </w:r>
      <w:r w:rsidRPr="000E2082">
        <w:rPr>
          <w:rFonts w:ascii="Times New Roman" w:hAnsi="Times New Roman" w:cs="Times New Roman"/>
          <w:b/>
        </w:rPr>
        <w:t>»</w:t>
      </w:r>
      <w:r w:rsidRPr="00F1630D">
        <w:rPr>
          <w:rFonts w:ascii="Times New Roman" w:hAnsi="Times New Roman" w:cs="Times New Roman"/>
        </w:rPr>
        <w:t>, в лице %post%, с другой стороны,</w:t>
      </w:r>
    </w:p>
    <w:p w:rsidR="00695327" w:rsidRPr="000E2082" w:rsidRDefault="00695327" w:rsidP="000E2082">
      <w:pPr>
        <w:pStyle w:val="ConsPlusNonformat"/>
        <w:widowControl/>
        <w:spacing w:line="200" w:lineRule="exact"/>
        <w:ind w:right="76" w:firstLine="567"/>
        <w:jc w:val="both"/>
        <w:rPr>
          <w:rFonts w:ascii="Times New Roman" w:hAnsi="Times New Roman" w:cs="Times New Roman"/>
        </w:rPr>
      </w:pPr>
      <w:r w:rsidRPr="000E2082">
        <w:rPr>
          <w:rFonts w:ascii="Times New Roman" w:hAnsi="Times New Roman" w:cs="Times New Roman"/>
        </w:rPr>
        <w:t xml:space="preserve">являющие сторонами договора купли-продажи транспортного средства № %numberContract% от «%dayContract%» %monthContract% %yearNumber% года (далее – «Договор»), подписали настоящий Акт о нижеследующем: </w:t>
      </w:r>
    </w:p>
    <w:p w:rsidR="00695327" w:rsidRDefault="00695327" w:rsidP="00C258E0">
      <w:pPr>
        <w:pStyle w:val="ConsPlusNonformat"/>
        <w:widowControl/>
        <w:spacing w:line="200" w:lineRule="exact"/>
        <w:ind w:right="76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Клиент передал в собственность Компании автотранспортное средство (далее АТС), а Компания приняла и уплатила за него согласованную договором денежную сумму.</w:t>
      </w:r>
    </w:p>
    <w:p w:rsidR="00695327" w:rsidRDefault="00695327" w:rsidP="00C258E0">
      <w:pPr>
        <w:pStyle w:val="ConsPlusNormal"/>
        <w:widowControl/>
        <w:numPr>
          <w:ilvl w:val="0"/>
          <w:numId w:val="3"/>
        </w:numPr>
        <w:tabs>
          <w:tab w:val="clear" w:pos="720"/>
          <w:tab w:val="num" w:pos="567"/>
        </w:tabs>
        <w:spacing w:line="200" w:lineRule="exact"/>
        <w:ind w:left="0" w:right="76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 АТС для целей настоящего Договора стороны понимают:</w:t>
      </w:r>
    </w:p>
    <w:tbl>
      <w:tblPr>
        <w:tblW w:w="10206" w:type="dxa"/>
        <w:tblLayout w:type="fixed"/>
        <w:tblLook w:val="0000"/>
      </w:tblPr>
      <w:tblGrid>
        <w:gridCol w:w="3369"/>
        <w:gridCol w:w="6837"/>
      </w:tblGrid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Марка, модель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BA4EA8" w:rsidRDefault="00695327" w:rsidP="001B37AE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%modelAuto%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Регистрационный номер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%gosNumberAuto%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81836">
              <w:rPr>
                <w:rFonts w:ascii="Times New Roman" w:hAnsi="Times New Roman" w:cs="Times New Roman"/>
              </w:rPr>
              <w:t>Идентификационный номер (</w:t>
            </w:r>
            <w:r w:rsidRPr="00B81836">
              <w:rPr>
                <w:rFonts w:ascii="Times New Roman" w:hAnsi="Times New Roman" w:cs="Times New Roman"/>
                <w:lang w:val="en-US"/>
              </w:rPr>
              <w:t>VIN)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%vinAuto%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Год выпуска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%yearAuto%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Двигатель №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%engineAuto%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Шасси (рама) №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%chassisAuto%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Кузов (коляска) №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%bodyAuto%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Цвет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%colorAuto%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Пробег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%kmAuto%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A4EA8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СТС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rPr>
                <w:rFonts w:ascii="Times New Roman" w:hAnsi="Times New Roman" w:cs="Times New Roman"/>
                <w:color w:val="000000"/>
              </w:rPr>
            </w:pPr>
            <w:r w:rsidRPr="000314C6">
              <w:rPr>
                <w:rFonts w:ascii="Times New Roman" w:hAnsi="Times New Roman" w:cs="Times New Roman"/>
                <w:color w:val="000000"/>
              </w:rPr>
              <w:t>%STSFullString%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ПТС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5F51B8" w:rsidRDefault="00695327" w:rsidP="001B37AE">
            <w:pPr>
              <w:pStyle w:val="ConsPlusNormal"/>
              <w:widowControl/>
              <w:snapToGrid w:val="0"/>
              <w:ind w:left="33" w:right="54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  <w:r w:rsidRPr="000314C6">
              <w:rPr>
                <w:rFonts w:ascii="Times New Roman" w:hAnsi="Times New Roman" w:cs="Times New Roman"/>
                <w:color w:val="000000"/>
              </w:rPr>
              <w:t>TSFullString%</w:t>
            </w:r>
          </w:p>
        </w:tc>
      </w:tr>
    </w:tbl>
    <w:p w:rsidR="00695327" w:rsidRPr="0067751B" w:rsidRDefault="00695327" w:rsidP="00C258E0">
      <w:pPr>
        <w:pStyle w:val="ConsPlusNormal"/>
        <w:widowControl/>
        <w:tabs>
          <w:tab w:val="left" w:pos="567"/>
          <w:tab w:val="left" w:pos="993"/>
        </w:tabs>
        <w:spacing w:line="200" w:lineRule="exact"/>
        <w:ind w:left="284" w:right="57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Вместе с</w:t>
      </w:r>
      <w:r w:rsidRPr="00D92428">
        <w:rPr>
          <w:rFonts w:ascii="Times New Roman" w:hAnsi="Times New Roman"/>
        </w:rPr>
        <w:t xml:space="preserve"> АТС по настоящему Акту Клиент передает Компании (</w:t>
      </w:r>
      <w:r>
        <w:rPr>
          <w:rFonts w:ascii="Times New Roman" w:hAnsi="Times New Roman"/>
        </w:rPr>
        <w:t>недостающее дописать):</w:t>
      </w:r>
    </w:p>
    <w:tbl>
      <w:tblPr>
        <w:tblW w:w="10206" w:type="dxa"/>
        <w:tblLayout w:type="fixed"/>
        <w:tblLook w:val="0000"/>
      </w:tblPr>
      <w:tblGrid>
        <w:gridCol w:w="3369"/>
        <w:gridCol w:w="6837"/>
      </w:tblGrid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ключей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D92428" w:rsidRDefault="00695327" w:rsidP="001B37AE">
            <w:pPr>
              <w:pStyle w:val="ConsPlusNormal"/>
              <w:widowControl/>
              <w:snapToGrid w:val="0"/>
              <w:ind w:right="54" w:firstLine="0"/>
              <w:rPr>
                <w:rFonts w:ascii="Times New Roman" w:hAnsi="Times New Roman" w:cs="Times New Roman"/>
                <w:color w:val="7E0021"/>
                <w:lang w:val="en-US"/>
              </w:rPr>
            </w:pPr>
            <w:r w:rsidRPr="00D92428">
              <w:rPr>
                <w:rFonts w:ascii="Times New Roman" w:hAnsi="Times New Roman" w:cs="Times New Roman"/>
              </w:rPr>
              <w:t>%keys%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67751B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%docName1%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67751B" w:rsidRDefault="00695327" w:rsidP="001B37AE">
            <w:pPr>
              <w:pStyle w:val="ConsPlusNormal"/>
              <w:widowControl/>
              <w:snapToGrid w:val="0"/>
              <w:ind w:right="54" w:firstLine="0"/>
              <w:rPr>
                <w:rFonts w:ascii="Times New Roman" w:hAnsi="Times New Roman" w:cs="Times New Roman"/>
              </w:rPr>
            </w:pPr>
            <w:r w:rsidRPr="0067751B">
              <w:rPr>
                <w:rFonts w:ascii="Times New Roman" w:hAnsi="Times New Roman" w:cs="Times New Roman"/>
              </w:rPr>
              <w:t>%docVal1%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%docName2%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67751B" w:rsidRDefault="00695327" w:rsidP="001B37AE">
            <w:pPr>
              <w:pStyle w:val="ConsPlusNormal"/>
              <w:widowControl/>
              <w:snapToGrid w:val="0"/>
              <w:ind w:right="54" w:firstLine="0"/>
              <w:rPr>
                <w:rFonts w:ascii="Times New Roman" w:hAnsi="Times New Roman" w:cs="Times New Roman"/>
              </w:rPr>
            </w:pPr>
            <w:r w:rsidRPr="0067751B">
              <w:rPr>
                <w:rFonts w:ascii="Times New Roman" w:hAnsi="Times New Roman" w:cs="Times New Roman"/>
              </w:rPr>
              <w:t>%docVal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67751B">
              <w:rPr>
                <w:rFonts w:ascii="Times New Roman" w:hAnsi="Times New Roman" w:cs="Times New Roman"/>
              </w:rPr>
              <w:t>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%docName3%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67751B" w:rsidRDefault="00695327" w:rsidP="001B37AE">
            <w:pPr>
              <w:pStyle w:val="ConsPlusNormal"/>
              <w:widowControl/>
              <w:snapToGrid w:val="0"/>
              <w:ind w:right="54" w:firstLine="0"/>
              <w:rPr>
                <w:rFonts w:ascii="Times New Roman" w:hAnsi="Times New Roman" w:cs="Times New Roman"/>
              </w:rPr>
            </w:pPr>
            <w:r w:rsidRPr="0067751B">
              <w:rPr>
                <w:rFonts w:ascii="Times New Roman" w:hAnsi="Times New Roman" w:cs="Times New Roman"/>
              </w:rPr>
              <w:t>%docVal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67751B">
              <w:rPr>
                <w:rFonts w:ascii="Times New Roman" w:hAnsi="Times New Roman" w:cs="Times New Roman"/>
              </w:rPr>
              <w:t>%</w:t>
            </w:r>
          </w:p>
        </w:tc>
      </w:tr>
      <w:tr w:rsidR="00695327" w:rsidTr="001B37A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%docName4%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5327" w:rsidRPr="0067751B" w:rsidRDefault="00695327" w:rsidP="001B37AE">
            <w:pPr>
              <w:pStyle w:val="ConsPlusNormal"/>
              <w:widowControl/>
              <w:snapToGrid w:val="0"/>
              <w:ind w:right="54" w:firstLine="0"/>
              <w:rPr>
                <w:rFonts w:ascii="Times New Roman" w:hAnsi="Times New Roman" w:cs="Times New Roman"/>
              </w:rPr>
            </w:pPr>
            <w:r w:rsidRPr="0067751B">
              <w:rPr>
                <w:rFonts w:ascii="Times New Roman" w:hAnsi="Times New Roman" w:cs="Times New Roman"/>
              </w:rPr>
              <w:t>%docVal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67751B">
              <w:rPr>
                <w:rFonts w:ascii="Times New Roman" w:hAnsi="Times New Roman" w:cs="Times New Roman"/>
              </w:rPr>
              <w:t>%</w:t>
            </w:r>
          </w:p>
        </w:tc>
      </w:tr>
    </w:tbl>
    <w:p w:rsidR="00695327" w:rsidRDefault="00695327" w:rsidP="00C258E0">
      <w:pPr>
        <w:pStyle w:val="ConsPlusNormal"/>
        <w:widowControl/>
        <w:tabs>
          <w:tab w:val="left" w:pos="567"/>
        </w:tabs>
        <w:ind w:left="284" w:right="54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Текстовое описание замечаний к внешнему виду и техническому состоянию АТС:</w:t>
      </w:r>
    </w:p>
    <w:tbl>
      <w:tblPr>
        <w:tblW w:w="0" w:type="auto"/>
        <w:tblLayout w:type="fixed"/>
        <w:tblLook w:val="0000"/>
      </w:tblPr>
      <w:tblGrid>
        <w:gridCol w:w="9899"/>
      </w:tblGrid>
      <w:tr w:rsidR="00695327" w:rsidTr="001B37AE">
        <w:tc>
          <w:tcPr>
            <w:tcW w:w="9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tabs>
                <w:tab w:val="left" w:pos="567"/>
              </w:tabs>
              <w:snapToGrid w:val="0"/>
              <w:ind w:left="284" w:right="54" w:firstLine="0"/>
              <w:jc w:val="both"/>
              <w:rPr>
                <w:rFonts w:ascii="Times New Roman" w:hAnsi="Times New Roman"/>
                <w:color w:val="FF0000"/>
              </w:rPr>
            </w:pPr>
            <w:r w:rsidRPr="00C9794E">
              <w:rPr>
                <w:rFonts w:ascii="Times New Roman" w:hAnsi="Times New Roman"/>
              </w:rPr>
              <w:t>%appearance%</w:t>
            </w:r>
          </w:p>
        </w:tc>
      </w:tr>
    </w:tbl>
    <w:p w:rsidR="00695327" w:rsidRDefault="00695327" w:rsidP="00C258E0">
      <w:pPr>
        <w:pStyle w:val="ConsPlusNormal"/>
        <w:widowControl/>
        <w:tabs>
          <w:tab w:val="left" w:pos="567"/>
          <w:tab w:val="left" w:pos="993"/>
        </w:tabs>
        <w:ind w:left="284" w:right="54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Порядок отключения охранных систем и запуска двигателя АТС</w:t>
      </w:r>
    </w:p>
    <w:tbl>
      <w:tblPr>
        <w:tblW w:w="0" w:type="auto"/>
        <w:tblLayout w:type="fixed"/>
        <w:tblLook w:val="0000"/>
      </w:tblPr>
      <w:tblGrid>
        <w:gridCol w:w="9899"/>
      </w:tblGrid>
      <w:tr w:rsidR="00695327" w:rsidTr="001B37AE">
        <w:tc>
          <w:tcPr>
            <w:tcW w:w="9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B81836" w:rsidRDefault="00695327" w:rsidP="001B37AE">
            <w:pPr>
              <w:pStyle w:val="ConsPlusNormal"/>
              <w:widowControl/>
              <w:tabs>
                <w:tab w:val="left" w:pos="567"/>
                <w:tab w:val="left" w:pos="2977"/>
              </w:tabs>
              <w:snapToGrid w:val="0"/>
              <w:spacing w:line="200" w:lineRule="exact"/>
              <w:ind w:left="641" w:right="54" w:hanging="357"/>
              <w:rPr>
                <w:rFonts w:ascii="Times New Roman" w:hAnsi="Times New Roman"/>
                <w:color w:val="FF0000"/>
              </w:rPr>
            </w:pPr>
            <w:r w:rsidRPr="00C9794E">
              <w:rPr>
                <w:rFonts w:ascii="Times New Roman" w:hAnsi="Times New Roman"/>
              </w:rPr>
              <w:t>%protection%</w:t>
            </w:r>
          </w:p>
        </w:tc>
      </w:tr>
    </w:tbl>
    <w:p w:rsidR="00695327" w:rsidRDefault="00695327" w:rsidP="00C258E0">
      <w:pPr>
        <w:pStyle w:val="ConsPlusNormal"/>
        <w:widowControl/>
        <w:tabs>
          <w:tab w:val="left" w:pos="426"/>
          <w:tab w:val="left" w:pos="567"/>
        </w:tabs>
        <w:spacing w:line="200" w:lineRule="exact"/>
        <w:ind w:left="284" w:right="5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Внешнее состояние передаваемого по настоящему Акту АТС фиксируется фотографиями, которые хранятся у Компании.</w:t>
      </w:r>
    </w:p>
    <w:p w:rsidR="00695327" w:rsidRDefault="00695327" w:rsidP="00C258E0">
      <w:pPr>
        <w:pStyle w:val="ConsPlusNormal"/>
        <w:widowControl/>
        <w:tabs>
          <w:tab w:val="left" w:pos="426"/>
          <w:tab w:val="left" w:pos="567"/>
        </w:tabs>
        <w:spacing w:line="200" w:lineRule="exact"/>
        <w:ind w:left="284" w:right="5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Подписанием настоящего Акта Стороны свидетельствуют о фактическом исполнении надлежащим образом и в оговоренный срок Договора  </w:t>
      </w:r>
      <w:r w:rsidRPr="00C9794E">
        <w:rPr>
          <w:rFonts w:ascii="Times New Roman" w:hAnsi="Times New Roman" w:cs="Times New Roman"/>
          <w:b/>
        </w:rPr>
        <w:t>№ %numberContract% от «%dayContract%» %monthContract% %yearContract% года</w:t>
      </w:r>
      <w:r>
        <w:rPr>
          <w:rFonts w:ascii="Times New Roman" w:hAnsi="Times New Roman" w:cs="Times New Roman"/>
        </w:rPr>
        <w:t xml:space="preserve"> в части передачи АТС.</w:t>
      </w:r>
    </w:p>
    <w:p w:rsidR="00695327" w:rsidRDefault="00695327" w:rsidP="00C258E0">
      <w:pPr>
        <w:pStyle w:val="ConsPlusNormal"/>
        <w:widowControl/>
        <w:tabs>
          <w:tab w:val="left" w:pos="426"/>
          <w:tab w:val="left" w:pos="567"/>
        </w:tabs>
        <w:spacing w:line="200" w:lineRule="exact"/>
        <w:ind w:left="284" w:right="57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 Настоящий акт является неотъемлемой частью Договора </w:t>
      </w:r>
      <w:r w:rsidRPr="00C9794E">
        <w:rPr>
          <w:rFonts w:ascii="Times New Roman" w:hAnsi="Times New Roman" w:cs="Times New Roman"/>
          <w:b/>
        </w:rPr>
        <w:t>№</w:t>
      </w:r>
      <w:r>
        <w:rPr>
          <w:rFonts w:ascii="Times New Roman" w:hAnsi="Times New Roman" w:cs="Times New Roman"/>
          <w:b/>
        </w:rPr>
        <w:t xml:space="preserve"> </w:t>
      </w:r>
      <w:r w:rsidRPr="00C9794E">
        <w:rPr>
          <w:rFonts w:ascii="Times New Roman" w:hAnsi="Times New Roman" w:cs="Times New Roman"/>
          <w:b/>
        </w:rPr>
        <w:t>%numberContract% от «%dayContract%» %monthContract% %yearContract% года</w:t>
      </w:r>
    </w:p>
    <w:p w:rsidR="00695327" w:rsidRDefault="00695327" w:rsidP="00F02C2A">
      <w:pPr>
        <w:pStyle w:val="ConsPlusNormal"/>
        <w:widowControl/>
        <w:ind w:right="54" w:firstLine="567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Адреса и реквизиты сторон</w:t>
      </w:r>
    </w:p>
    <w:tbl>
      <w:tblPr>
        <w:tblW w:w="10659" w:type="dxa"/>
        <w:tblInd w:w="-175" w:type="dxa"/>
        <w:tblLayout w:type="fixed"/>
        <w:tblLook w:val="0000"/>
      </w:tblPr>
      <w:tblGrid>
        <w:gridCol w:w="4933"/>
        <w:gridCol w:w="5726"/>
      </w:tblGrid>
      <w:tr w:rsidR="00695327" w:rsidRPr="000E2082" w:rsidTr="00F02C2A">
        <w:trPr>
          <w:trHeight w:val="108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327" w:rsidRPr="00F02C2A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b/>
                <w:noProof/>
                <w:lang w:val="en-US" w:eastAsia="ru-RU"/>
              </w:rPr>
            </w:pPr>
            <w:r>
              <w:t>Продавец</w:t>
            </w:r>
            <w:r>
              <w:rPr>
                <w:bCs/>
              </w:rPr>
              <w:t>:</w:t>
            </w:r>
            <w:r>
              <w:rPr>
                <w:noProof/>
                <w:lang w:val="en-US" w:eastAsia="ru-RU"/>
              </w:rPr>
              <w:t xml:space="preserve"> </w:t>
            </w:r>
            <w:r w:rsidRPr="00F02C2A">
              <w:rPr>
                <w:rFonts w:ascii="Times New Roman" w:hAnsi="Times New Roman" w:cs="Times New Roman"/>
                <w:b/>
                <w:noProof/>
                <w:lang w:eastAsia="ru-RU"/>
              </w:rPr>
              <w:t>%</w:t>
            </w:r>
            <w:r>
              <w:rPr>
                <w:rFonts w:ascii="Times New Roman" w:hAnsi="Times New Roman" w:cs="Times New Roman"/>
                <w:b/>
                <w:noProof/>
                <w:lang w:val="en-US" w:eastAsia="ru-RU"/>
              </w:rPr>
              <w:t>fioFullClient</w:t>
            </w:r>
            <w:r w:rsidRPr="00F02C2A">
              <w:rPr>
                <w:rFonts w:ascii="Times New Roman" w:hAnsi="Times New Roman" w:cs="Times New Roman"/>
                <w:b/>
                <w:noProof/>
                <w:lang w:eastAsia="ru-RU"/>
              </w:rPr>
              <w:t>%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Pr="00F02C2A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b/>
                <w:noProof/>
                <w:lang w:val="en-US" w:eastAsia="ru-RU"/>
              </w:rPr>
            </w:pPr>
            <w:r>
              <w:t>Покупатель</w:t>
            </w:r>
            <w:r>
              <w:rPr>
                <w:bCs/>
              </w:rPr>
              <w:t xml:space="preserve">: </w:t>
            </w:r>
            <w:r w:rsidRPr="00F02C2A">
              <w:rPr>
                <w:rFonts w:ascii="Times New Roman" w:hAnsi="Times New Roman" w:cs="Times New Roman"/>
                <w:b/>
                <w:noProof/>
                <w:lang w:eastAsia="ru-RU"/>
              </w:rPr>
              <w:t>%cshortname%</w:t>
            </w:r>
          </w:p>
        </w:tc>
      </w:tr>
      <w:tr w:rsidR="00695327" w:rsidRPr="001F6493" w:rsidTr="00F02C2A">
        <w:trPr>
          <w:trHeight w:val="1710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</w:tcBorders>
          </w:tcPr>
          <w:p w:rsidR="00695327" w:rsidRPr="00F02C2A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«%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>dayBirth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>%» %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>monthBirth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>% %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>yearBirth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года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рождения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, </w:t>
            </w:r>
          </w:p>
          <w:p w:rsidR="00695327" w:rsidRPr="001B5507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паспорт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серии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seriesPassport</w:t>
            </w:r>
            <w:r w:rsidRPr="00F02C2A">
              <w:rPr>
                <w:rFonts w:ascii="Times New Roman" w:hAnsi="Times New Roman" w:cs="Times New Roman"/>
                <w:noProof/>
                <w:lang w:val="en-US" w:eastAsia="ru-RU"/>
              </w:rPr>
              <w:t xml:space="preserve">% 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№ %numberPassport%, </w:t>
            </w:r>
          </w:p>
          <w:p w:rsidR="00695327" w:rsidRPr="001B5507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выдан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%nameIssuedPassport% «%dayIssuedPassport%» %monthIssuedPassport% %yearIssuedPassport%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года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, </w:t>
            </w:r>
          </w:p>
          <w:p w:rsidR="00695327" w:rsidRPr="001B5507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код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подразделения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%codeIssuedPassport%, </w:t>
            </w:r>
          </w:p>
          <w:p w:rsidR="00695327" w:rsidRPr="001B5507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%resident%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по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адресу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</w:t>
            </w:r>
          </w:p>
          <w:p w:rsidR="00695327" w:rsidRDefault="00695327" w:rsidP="00F02C2A">
            <w:pPr>
              <w:pStyle w:val="ConsPlusNonformat"/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%address%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327" w:rsidRPr="004B4BFE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Юридический адрес:</w:t>
            </w:r>
          </w:p>
          <w:p w:rsidR="00695327" w:rsidRPr="004B4BFE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%addressRegister%</w:t>
            </w:r>
          </w:p>
          <w:p w:rsidR="00695327" w:rsidRPr="004B4BFE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ИНН %inn% КПП %kpp%</w:t>
            </w:r>
          </w:p>
          <w:p w:rsidR="00695327" w:rsidRPr="001B5507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Банк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%bank%</w:t>
            </w:r>
          </w:p>
          <w:p w:rsidR="00695327" w:rsidRPr="001B5507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Р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%raccount%</w:t>
            </w:r>
          </w:p>
          <w:p w:rsidR="00695327" w:rsidRPr="001B5507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%kaccount%</w:t>
            </w:r>
          </w:p>
          <w:p w:rsidR="00695327" w:rsidRPr="001B5507" w:rsidRDefault="00695327" w:rsidP="00F02C2A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БИК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%bik%</w:t>
            </w:r>
          </w:p>
          <w:p w:rsidR="00695327" w:rsidRPr="00F02C2A" w:rsidRDefault="00695327" w:rsidP="00F02C2A">
            <w:pPr>
              <w:spacing w:after="0" w:line="240" w:lineRule="auto"/>
              <w:ind w:right="54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95327" w:rsidTr="00F02C2A">
        <w:trPr>
          <w:trHeight w:val="510"/>
        </w:trPr>
        <w:tc>
          <w:tcPr>
            <w:tcW w:w="4933" w:type="dxa"/>
            <w:tcBorders>
              <w:left w:val="single" w:sz="4" w:space="0" w:color="000000"/>
              <w:bottom w:val="single" w:sz="4" w:space="0" w:color="000000"/>
            </w:tcBorders>
          </w:tcPr>
          <w:p w:rsidR="00695327" w:rsidRDefault="00695327" w:rsidP="00F02C2A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695327" w:rsidRPr="00F02C2A" w:rsidRDefault="00695327" w:rsidP="00F02C2A">
            <w:pPr>
              <w:pStyle w:val="ConsPlusNormal"/>
              <w:ind w:right="54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</w:p>
        </w:tc>
        <w:tc>
          <w:tcPr>
            <w:tcW w:w="5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327" w:rsidRDefault="00695327" w:rsidP="00F02C2A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695327" w:rsidRPr="004B4BFE" w:rsidRDefault="00695327" w:rsidP="00F02C2A">
            <w:pPr>
              <w:ind w:right="54"/>
              <w:rPr>
                <w:rFonts w:ascii="Times New Roman" w:hAnsi="Times New Roman"/>
                <w:noProof/>
                <w:lang w:eastAsia="ru-RU"/>
              </w:rPr>
            </w:pPr>
          </w:p>
        </w:tc>
      </w:tr>
    </w:tbl>
    <w:p w:rsidR="00695327" w:rsidRPr="00F02C2A" w:rsidRDefault="00695327" w:rsidP="004D53E0">
      <w:pPr>
        <w:pStyle w:val="ConsPlusNormal"/>
        <w:widowControl/>
        <w:ind w:right="54" w:firstLine="567"/>
        <w:jc w:val="right"/>
        <w:rPr>
          <w:lang w:val="en-US"/>
        </w:rPr>
      </w:pPr>
    </w:p>
    <w:p w:rsidR="00695327" w:rsidRDefault="00695327" w:rsidP="004D53E0">
      <w:pPr>
        <w:pStyle w:val="ConsPlusNormal"/>
        <w:widowControl/>
        <w:ind w:right="54"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95327" w:rsidRDefault="00695327" w:rsidP="002C234F">
      <w:pPr>
        <w:spacing w:line="200" w:lineRule="exact"/>
        <w:ind w:left="5670" w:hanging="5131"/>
        <w:jc w:val="right"/>
      </w:pPr>
    </w:p>
    <w:sectPr w:rsidR="00695327" w:rsidSect="00291C3F">
      <w:pgSz w:w="11906" w:h="16838"/>
      <w:pgMar w:top="568" w:right="566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4332257F"/>
    <w:multiLevelType w:val="hybridMultilevel"/>
    <w:tmpl w:val="49F00B0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CD5"/>
    <w:rsid w:val="00022F77"/>
    <w:rsid w:val="000314C6"/>
    <w:rsid w:val="000B019E"/>
    <w:rsid w:val="000B12A5"/>
    <w:rsid w:val="000B30BA"/>
    <w:rsid w:val="000E2082"/>
    <w:rsid w:val="00100148"/>
    <w:rsid w:val="00124437"/>
    <w:rsid w:val="001B37AE"/>
    <w:rsid w:val="001B5507"/>
    <w:rsid w:val="001D29E7"/>
    <w:rsid w:val="001F6493"/>
    <w:rsid w:val="00207D92"/>
    <w:rsid w:val="00291C3F"/>
    <w:rsid w:val="002C234F"/>
    <w:rsid w:val="002E3F88"/>
    <w:rsid w:val="003339D7"/>
    <w:rsid w:val="003757F8"/>
    <w:rsid w:val="00387C61"/>
    <w:rsid w:val="003B5F75"/>
    <w:rsid w:val="003E3B26"/>
    <w:rsid w:val="003F2060"/>
    <w:rsid w:val="00414CD5"/>
    <w:rsid w:val="00431CA9"/>
    <w:rsid w:val="004606F0"/>
    <w:rsid w:val="004B4BFE"/>
    <w:rsid w:val="004D53E0"/>
    <w:rsid w:val="005A710B"/>
    <w:rsid w:val="005F51B8"/>
    <w:rsid w:val="0067751B"/>
    <w:rsid w:val="00695327"/>
    <w:rsid w:val="00704077"/>
    <w:rsid w:val="008458A5"/>
    <w:rsid w:val="00922AD2"/>
    <w:rsid w:val="00960B45"/>
    <w:rsid w:val="009C0C22"/>
    <w:rsid w:val="00A22874"/>
    <w:rsid w:val="00AA1871"/>
    <w:rsid w:val="00AC0A8B"/>
    <w:rsid w:val="00B80502"/>
    <w:rsid w:val="00B81836"/>
    <w:rsid w:val="00BA18E8"/>
    <w:rsid w:val="00BA4EA8"/>
    <w:rsid w:val="00C258E0"/>
    <w:rsid w:val="00C4379C"/>
    <w:rsid w:val="00C9794E"/>
    <w:rsid w:val="00D81C8A"/>
    <w:rsid w:val="00D92428"/>
    <w:rsid w:val="00DE386B"/>
    <w:rsid w:val="00E062D9"/>
    <w:rsid w:val="00EA1447"/>
    <w:rsid w:val="00EC2F15"/>
    <w:rsid w:val="00EF3054"/>
    <w:rsid w:val="00F02C2A"/>
    <w:rsid w:val="00F10BB1"/>
    <w:rsid w:val="00F1630D"/>
    <w:rsid w:val="00F470BE"/>
    <w:rsid w:val="00F71111"/>
    <w:rsid w:val="00F76034"/>
    <w:rsid w:val="00FC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86B"/>
    <w:pPr>
      <w:suppressAutoHyphens/>
      <w:spacing w:after="200" w:line="276" w:lineRule="auto"/>
    </w:pPr>
    <w:rPr>
      <w:rFonts w:ascii="Calibri" w:hAnsi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1">
    <w:name w:val="WW8Num1z1"/>
    <w:uiPriority w:val="99"/>
    <w:rsid w:val="00DE386B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DE386B"/>
  </w:style>
  <w:style w:type="character" w:customStyle="1" w:styleId="WW-Absatz-Standardschriftart">
    <w:name w:val="WW-Absatz-Standardschriftart"/>
    <w:uiPriority w:val="99"/>
    <w:rsid w:val="00DE386B"/>
  </w:style>
  <w:style w:type="character" w:customStyle="1" w:styleId="WW-Absatz-Standardschriftart1">
    <w:name w:val="WW-Absatz-Standardschriftart1"/>
    <w:uiPriority w:val="99"/>
    <w:rsid w:val="00DE386B"/>
  </w:style>
  <w:style w:type="character" w:customStyle="1" w:styleId="WW-Absatz-Standardschriftart11">
    <w:name w:val="WW-Absatz-Standardschriftart11"/>
    <w:uiPriority w:val="99"/>
    <w:rsid w:val="00DE386B"/>
  </w:style>
  <w:style w:type="character" w:customStyle="1" w:styleId="WW-Absatz-Standardschriftart111">
    <w:name w:val="WW-Absatz-Standardschriftart111"/>
    <w:uiPriority w:val="99"/>
    <w:rsid w:val="00DE386B"/>
  </w:style>
  <w:style w:type="character" w:customStyle="1" w:styleId="WW-Absatz-Standardschriftart1111">
    <w:name w:val="WW-Absatz-Standardschriftart1111"/>
    <w:uiPriority w:val="99"/>
    <w:rsid w:val="00DE386B"/>
  </w:style>
  <w:style w:type="character" w:customStyle="1" w:styleId="WW-Absatz-Standardschriftart11111">
    <w:name w:val="WW-Absatz-Standardschriftart11111"/>
    <w:uiPriority w:val="99"/>
    <w:rsid w:val="00DE386B"/>
  </w:style>
  <w:style w:type="character" w:customStyle="1" w:styleId="5">
    <w:name w:val="Основной шрифт абзаца5"/>
    <w:uiPriority w:val="99"/>
    <w:rsid w:val="00DE386B"/>
  </w:style>
  <w:style w:type="character" w:customStyle="1" w:styleId="WW-Absatz-Standardschriftart111111">
    <w:name w:val="WW-Absatz-Standardschriftart111111"/>
    <w:uiPriority w:val="99"/>
    <w:rsid w:val="00DE386B"/>
  </w:style>
  <w:style w:type="character" w:customStyle="1" w:styleId="WW-Absatz-Standardschriftart1111111">
    <w:name w:val="WW-Absatz-Standardschriftart1111111"/>
    <w:uiPriority w:val="99"/>
    <w:rsid w:val="00DE386B"/>
  </w:style>
  <w:style w:type="character" w:customStyle="1" w:styleId="WW-Absatz-Standardschriftart11111111">
    <w:name w:val="WW-Absatz-Standardschriftart11111111"/>
    <w:uiPriority w:val="99"/>
    <w:rsid w:val="00DE386B"/>
  </w:style>
  <w:style w:type="character" w:customStyle="1" w:styleId="WW-Absatz-Standardschriftart111111111">
    <w:name w:val="WW-Absatz-Standardschriftart111111111"/>
    <w:uiPriority w:val="99"/>
    <w:rsid w:val="00DE386B"/>
  </w:style>
  <w:style w:type="character" w:customStyle="1" w:styleId="WW-Absatz-Standardschriftart1111111111">
    <w:name w:val="WW-Absatz-Standardschriftart1111111111"/>
    <w:uiPriority w:val="99"/>
    <w:rsid w:val="00DE386B"/>
  </w:style>
  <w:style w:type="character" w:customStyle="1" w:styleId="WW-Absatz-Standardschriftart11111111111">
    <w:name w:val="WW-Absatz-Standardschriftart11111111111"/>
    <w:uiPriority w:val="99"/>
    <w:rsid w:val="00DE386B"/>
  </w:style>
  <w:style w:type="character" w:customStyle="1" w:styleId="WW-Absatz-Standardschriftart111111111111">
    <w:name w:val="WW-Absatz-Standardschriftart111111111111"/>
    <w:uiPriority w:val="99"/>
    <w:rsid w:val="00DE386B"/>
  </w:style>
  <w:style w:type="character" w:customStyle="1" w:styleId="WW8Num3z0">
    <w:name w:val="WW8Num3z0"/>
    <w:uiPriority w:val="99"/>
    <w:rsid w:val="00DE386B"/>
    <w:rPr>
      <w:rFonts w:ascii="Wingdings" w:hAnsi="Wingdings"/>
    </w:rPr>
  </w:style>
  <w:style w:type="character" w:customStyle="1" w:styleId="WW-Absatz-Standardschriftart1111111111111">
    <w:name w:val="WW-Absatz-Standardschriftart1111111111111"/>
    <w:uiPriority w:val="99"/>
    <w:rsid w:val="00DE386B"/>
  </w:style>
  <w:style w:type="character" w:customStyle="1" w:styleId="WW-Absatz-Standardschriftart11111111111111">
    <w:name w:val="WW-Absatz-Standardschriftart11111111111111"/>
    <w:uiPriority w:val="99"/>
    <w:rsid w:val="00DE386B"/>
  </w:style>
  <w:style w:type="character" w:customStyle="1" w:styleId="WW-Absatz-Standardschriftart111111111111111">
    <w:name w:val="WW-Absatz-Standardschriftart111111111111111"/>
    <w:uiPriority w:val="99"/>
    <w:rsid w:val="00DE386B"/>
  </w:style>
  <w:style w:type="character" w:customStyle="1" w:styleId="WW-Absatz-Standardschriftart1111111111111111">
    <w:name w:val="WW-Absatz-Standardschriftart1111111111111111"/>
    <w:uiPriority w:val="99"/>
    <w:rsid w:val="00DE386B"/>
  </w:style>
  <w:style w:type="character" w:customStyle="1" w:styleId="WW-Absatz-Standardschriftart11111111111111111">
    <w:name w:val="WW-Absatz-Standardschriftart11111111111111111"/>
    <w:uiPriority w:val="99"/>
    <w:rsid w:val="00DE386B"/>
  </w:style>
  <w:style w:type="character" w:customStyle="1" w:styleId="WW-Absatz-Standardschriftart111111111111111111">
    <w:name w:val="WW-Absatz-Standardschriftart111111111111111111"/>
    <w:uiPriority w:val="99"/>
    <w:rsid w:val="00DE386B"/>
  </w:style>
  <w:style w:type="character" w:customStyle="1" w:styleId="WW-Absatz-Standardschriftart1111111111111111111">
    <w:name w:val="WW-Absatz-Standardschriftart1111111111111111111"/>
    <w:uiPriority w:val="99"/>
    <w:rsid w:val="00DE386B"/>
  </w:style>
  <w:style w:type="character" w:customStyle="1" w:styleId="WW-Absatz-Standardschriftart11111111111111111111">
    <w:name w:val="WW-Absatz-Standardschriftart11111111111111111111"/>
    <w:uiPriority w:val="99"/>
    <w:rsid w:val="00DE386B"/>
  </w:style>
  <w:style w:type="character" w:customStyle="1" w:styleId="WW-Absatz-Standardschriftart111111111111111111111">
    <w:name w:val="WW-Absatz-Standardschriftart111111111111111111111"/>
    <w:uiPriority w:val="99"/>
    <w:rsid w:val="00DE386B"/>
  </w:style>
  <w:style w:type="character" w:customStyle="1" w:styleId="WW-Absatz-Standardschriftart1111111111111111111111">
    <w:name w:val="WW-Absatz-Standardschriftart1111111111111111111111"/>
    <w:uiPriority w:val="99"/>
    <w:rsid w:val="00DE386B"/>
  </w:style>
  <w:style w:type="character" w:customStyle="1" w:styleId="WW-Absatz-Standardschriftart11111111111111111111111">
    <w:name w:val="WW-Absatz-Standardschriftart11111111111111111111111"/>
    <w:uiPriority w:val="99"/>
    <w:rsid w:val="00DE386B"/>
  </w:style>
  <w:style w:type="character" w:customStyle="1" w:styleId="WW-Absatz-Standardschriftart111111111111111111111111">
    <w:name w:val="WW-Absatz-Standardschriftart111111111111111111111111"/>
    <w:uiPriority w:val="99"/>
    <w:rsid w:val="00DE386B"/>
  </w:style>
  <w:style w:type="character" w:customStyle="1" w:styleId="WW-Absatz-Standardschriftart1111111111111111111111111">
    <w:name w:val="WW-Absatz-Standardschriftart1111111111111111111111111"/>
    <w:uiPriority w:val="99"/>
    <w:rsid w:val="00DE386B"/>
  </w:style>
  <w:style w:type="character" w:customStyle="1" w:styleId="WW-Absatz-Standardschriftart11111111111111111111111111">
    <w:name w:val="WW-Absatz-Standardschriftart11111111111111111111111111"/>
    <w:uiPriority w:val="99"/>
    <w:rsid w:val="00DE386B"/>
  </w:style>
  <w:style w:type="character" w:customStyle="1" w:styleId="WW-Absatz-Standardschriftart111111111111111111111111111">
    <w:name w:val="WW-Absatz-Standardschriftart111111111111111111111111111"/>
    <w:uiPriority w:val="99"/>
    <w:rsid w:val="00DE386B"/>
  </w:style>
  <w:style w:type="character" w:customStyle="1" w:styleId="WW-Absatz-Standardschriftart1111111111111111111111111111">
    <w:name w:val="WW-Absatz-Standardschriftart1111111111111111111111111111"/>
    <w:uiPriority w:val="99"/>
    <w:rsid w:val="00DE386B"/>
  </w:style>
  <w:style w:type="character" w:customStyle="1" w:styleId="WW8Num4z0">
    <w:name w:val="WW8Num4z0"/>
    <w:uiPriority w:val="99"/>
    <w:rsid w:val="00DE386B"/>
    <w:rPr>
      <w:rFonts w:ascii="Wingdings" w:hAnsi="Wingdings"/>
    </w:rPr>
  </w:style>
  <w:style w:type="character" w:customStyle="1" w:styleId="4">
    <w:name w:val="Основной шрифт абзаца4"/>
    <w:uiPriority w:val="99"/>
    <w:rsid w:val="00DE386B"/>
  </w:style>
  <w:style w:type="character" w:customStyle="1" w:styleId="WW-Absatz-Standardschriftart11111111111111111111111111111">
    <w:name w:val="WW-Absatz-Standardschriftart11111111111111111111111111111"/>
    <w:uiPriority w:val="99"/>
    <w:rsid w:val="00DE386B"/>
  </w:style>
  <w:style w:type="character" w:customStyle="1" w:styleId="WW8Num1z0">
    <w:name w:val="WW8Num1z0"/>
    <w:uiPriority w:val="99"/>
    <w:rsid w:val="00DE386B"/>
    <w:rPr>
      <w:rFonts w:ascii="Wingdings" w:hAnsi="Wingdings"/>
    </w:rPr>
  </w:style>
  <w:style w:type="character" w:customStyle="1" w:styleId="WW8Num2z0">
    <w:name w:val="WW8Num2z0"/>
    <w:uiPriority w:val="99"/>
    <w:rsid w:val="00DE386B"/>
    <w:rPr>
      <w:rFonts w:ascii="Wingdings" w:hAnsi="Wingdings"/>
    </w:rPr>
  </w:style>
  <w:style w:type="character" w:customStyle="1" w:styleId="WW8Num3z1">
    <w:name w:val="WW8Num3z1"/>
    <w:uiPriority w:val="99"/>
    <w:rsid w:val="00DE386B"/>
    <w:rPr>
      <w:rFonts w:ascii="Courier New" w:hAnsi="Courier New"/>
    </w:rPr>
  </w:style>
  <w:style w:type="character" w:customStyle="1" w:styleId="WW8Num3z3">
    <w:name w:val="WW8Num3z3"/>
    <w:uiPriority w:val="99"/>
    <w:rsid w:val="00DE386B"/>
    <w:rPr>
      <w:rFonts w:ascii="Symbol" w:hAnsi="Symbol"/>
    </w:rPr>
  </w:style>
  <w:style w:type="character" w:customStyle="1" w:styleId="2">
    <w:name w:val="Основной шрифт абзаца2"/>
    <w:uiPriority w:val="99"/>
    <w:rsid w:val="00DE386B"/>
  </w:style>
  <w:style w:type="character" w:customStyle="1" w:styleId="WW8Num1z3">
    <w:name w:val="WW8Num1z3"/>
    <w:uiPriority w:val="99"/>
    <w:rsid w:val="00DE386B"/>
    <w:rPr>
      <w:rFonts w:ascii="Symbol" w:hAnsi="Symbol"/>
    </w:rPr>
  </w:style>
  <w:style w:type="character" w:customStyle="1" w:styleId="WW8Num2z1">
    <w:name w:val="WW8Num2z1"/>
    <w:uiPriority w:val="99"/>
    <w:rsid w:val="00DE386B"/>
    <w:rPr>
      <w:rFonts w:ascii="Courier New" w:hAnsi="Courier New"/>
    </w:rPr>
  </w:style>
  <w:style w:type="character" w:customStyle="1" w:styleId="WW8Num2z3">
    <w:name w:val="WW8Num2z3"/>
    <w:uiPriority w:val="99"/>
    <w:rsid w:val="00DE386B"/>
    <w:rPr>
      <w:rFonts w:ascii="Symbol" w:hAnsi="Symbol"/>
    </w:rPr>
  </w:style>
  <w:style w:type="character" w:customStyle="1" w:styleId="WW8Num4z1">
    <w:name w:val="WW8Num4z1"/>
    <w:uiPriority w:val="99"/>
    <w:rsid w:val="00DE386B"/>
    <w:rPr>
      <w:rFonts w:ascii="Courier New" w:hAnsi="Courier New"/>
    </w:rPr>
  </w:style>
  <w:style w:type="character" w:customStyle="1" w:styleId="WW8Num4z3">
    <w:name w:val="WW8Num4z3"/>
    <w:uiPriority w:val="99"/>
    <w:rsid w:val="00DE386B"/>
    <w:rPr>
      <w:rFonts w:ascii="Symbol" w:hAnsi="Symbol"/>
    </w:rPr>
  </w:style>
  <w:style w:type="character" w:customStyle="1" w:styleId="1">
    <w:name w:val="Основной шрифт абзаца1"/>
    <w:uiPriority w:val="99"/>
    <w:rsid w:val="00DE386B"/>
  </w:style>
  <w:style w:type="character" w:customStyle="1" w:styleId="10">
    <w:name w:val="Знак примечания1"/>
    <w:basedOn w:val="2"/>
    <w:uiPriority w:val="99"/>
    <w:rsid w:val="00DE386B"/>
    <w:rPr>
      <w:rFonts w:cs="Times New Roman"/>
      <w:sz w:val="16"/>
      <w:szCs w:val="16"/>
    </w:rPr>
  </w:style>
  <w:style w:type="character" w:customStyle="1" w:styleId="a">
    <w:name w:val="Текст примечания Знак"/>
    <w:basedOn w:val="2"/>
    <w:uiPriority w:val="99"/>
    <w:rsid w:val="00DE386B"/>
    <w:rPr>
      <w:rFonts w:cs="Times New Roman"/>
    </w:rPr>
  </w:style>
  <w:style w:type="character" w:customStyle="1" w:styleId="a0">
    <w:name w:val="Текст выноски Знак"/>
    <w:basedOn w:val="2"/>
    <w:uiPriority w:val="99"/>
    <w:rsid w:val="00DE386B"/>
    <w:rPr>
      <w:rFonts w:ascii="Tahoma" w:hAnsi="Tahoma" w:cs="Tahoma"/>
      <w:sz w:val="16"/>
      <w:szCs w:val="16"/>
    </w:rPr>
  </w:style>
  <w:style w:type="character" w:customStyle="1" w:styleId="a1">
    <w:name w:val="Тема примечания Знак"/>
    <w:basedOn w:val="a"/>
    <w:uiPriority w:val="99"/>
    <w:rsid w:val="00DE386B"/>
    <w:rPr>
      <w:rFonts w:ascii="Calibri" w:hAnsi="Calibri"/>
      <w:b/>
      <w:bCs/>
    </w:rPr>
  </w:style>
  <w:style w:type="character" w:customStyle="1" w:styleId="a2">
    <w:name w:val="Верхний колонтитул Знак"/>
    <w:basedOn w:val="2"/>
    <w:uiPriority w:val="99"/>
    <w:rsid w:val="00DE386B"/>
    <w:rPr>
      <w:rFonts w:ascii="Calibri" w:hAnsi="Calibri" w:cs="Times New Roman"/>
      <w:sz w:val="22"/>
      <w:szCs w:val="22"/>
    </w:rPr>
  </w:style>
  <w:style w:type="character" w:customStyle="1" w:styleId="a3">
    <w:name w:val="Нижний колонтитул Знак"/>
    <w:basedOn w:val="2"/>
    <w:uiPriority w:val="99"/>
    <w:rsid w:val="00DE386B"/>
    <w:rPr>
      <w:rFonts w:ascii="Calibri" w:hAnsi="Calibri" w:cs="Times New Roman"/>
      <w:sz w:val="22"/>
      <w:szCs w:val="22"/>
    </w:rPr>
  </w:style>
  <w:style w:type="character" w:customStyle="1" w:styleId="a4">
    <w:name w:val="Символ нумерации"/>
    <w:uiPriority w:val="99"/>
    <w:rsid w:val="00DE386B"/>
  </w:style>
  <w:style w:type="character" w:customStyle="1" w:styleId="3">
    <w:name w:val="Основной шрифт абзаца3"/>
    <w:uiPriority w:val="99"/>
    <w:rsid w:val="00DE386B"/>
  </w:style>
  <w:style w:type="paragraph" w:customStyle="1" w:styleId="a5">
    <w:name w:val="Заголовок"/>
    <w:basedOn w:val="Normal"/>
    <w:next w:val="BodyText"/>
    <w:uiPriority w:val="99"/>
    <w:rsid w:val="00DE386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E38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C0A8B"/>
    <w:rPr>
      <w:rFonts w:ascii="Calibri" w:hAnsi="Calibri" w:cs="Times New Roman"/>
      <w:lang w:eastAsia="ar-SA" w:bidi="ar-SA"/>
    </w:rPr>
  </w:style>
  <w:style w:type="paragraph" w:styleId="List">
    <w:name w:val="List"/>
    <w:basedOn w:val="BodyText"/>
    <w:uiPriority w:val="99"/>
    <w:rsid w:val="00DE386B"/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DE386B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41">
    <w:name w:val="Указатель4"/>
    <w:basedOn w:val="Normal"/>
    <w:uiPriority w:val="99"/>
    <w:rsid w:val="00DE386B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DE386B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1">
    <w:name w:val="Указатель3"/>
    <w:basedOn w:val="Normal"/>
    <w:uiPriority w:val="99"/>
    <w:rsid w:val="00DE386B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Normal"/>
    <w:uiPriority w:val="99"/>
    <w:rsid w:val="00DE386B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1">
    <w:name w:val="Указатель2"/>
    <w:basedOn w:val="Normal"/>
    <w:uiPriority w:val="99"/>
    <w:rsid w:val="00DE386B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DE386B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Normal"/>
    <w:uiPriority w:val="99"/>
    <w:rsid w:val="00DE386B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uiPriority w:val="99"/>
    <w:rsid w:val="00DE386B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E386B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6">
    <w:name w:val="Содержимое таблицы"/>
    <w:basedOn w:val="Normal"/>
    <w:uiPriority w:val="99"/>
    <w:rsid w:val="00DE386B"/>
    <w:pPr>
      <w:suppressLineNumbers/>
    </w:pPr>
  </w:style>
  <w:style w:type="paragraph" w:customStyle="1" w:styleId="a7">
    <w:name w:val="Заголовок таблицы"/>
    <w:basedOn w:val="a6"/>
    <w:uiPriority w:val="99"/>
    <w:rsid w:val="00DE386B"/>
    <w:pPr>
      <w:jc w:val="center"/>
    </w:pPr>
    <w:rPr>
      <w:b/>
      <w:bCs/>
    </w:rPr>
  </w:style>
  <w:style w:type="paragraph" w:customStyle="1" w:styleId="13">
    <w:name w:val="Текст примечания1"/>
    <w:basedOn w:val="Normal"/>
    <w:uiPriority w:val="99"/>
    <w:rsid w:val="00DE386B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DE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A8B"/>
    <w:rPr>
      <w:rFonts w:cs="Times New Roman"/>
      <w:sz w:val="2"/>
      <w:lang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AC0A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C0A8B"/>
    <w:rPr>
      <w:rFonts w:ascii="Calibri" w:hAnsi="Calibri" w:cs="Times New Roman"/>
      <w:sz w:val="20"/>
      <w:szCs w:val="20"/>
      <w:lang w:eastAsia="ar-SA" w:bidi="ar-SA"/>
    </w:rPr>
  </w:style>
  <w:style w:type="paragraph" w:styleId="CommentSubject">
    <w:name w:val="annotation subject"/>
    <w:basedOn w:val="13"/>
    <w:next w:val="13"/>
    <w:link w:val="CommentSubjectChar"/>
    <w:uiPriority w:val="99"/>
    <w:rsid w:val="00DE386B"/>
    <w:pPr>
      <w:spacing w:after="200" w:line="276" w:lineRule="auto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C0A8B"/>
    <w:rPr>
      <w:b/>
      <w:bCs/>
    </w:rPr>
  </w:style>
  <w:style w:type="paragraph" w:styleId="Header">
    <w:name w:val="header"/>
    <w:basedOn w:val="Normal"/>
    <w:link w:val="HeaderChar"/>
    <w:uiPriority w:val="99"/>
    <w:rsid w:val="00DE386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0A8B"/>
    <w:rPr>
      <w:rFonts w:ascii="Calibri" w:hAnsi="Calibri" w:cs="Times New Roman"/>
      <w:lang w:eastAsia="ar-SA" w:bidi="ar-SA"/>
    </w:rPr>
  </w:style>
  <w:style w:type="paragraph" w:styleId="Footer">
    <w:name w:val="footer"/>
    <w:basedOn w:val="Normal"/>
    <w:link w:val="FooterChar"/>
    <w:uiPriority w:val="99"/>
    <w:rsid w:val="00DE386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0A8B"/>
    <w:rPr>
      <w:rFonts w:ascii="Calibri" w:hAnsi="Calibri" w:cs="Times New Roman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4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1449</Words>
  <Characters>8262</Characters>
  <Application>Microsoft Office Outlook</Application>
  <DocSecurity>0</DocSecurity>
  <Lines>0</Lines>
  <Paragraphs>0</Paragraphs>
  <ScaleCrop>false</ScaleCrop>
  <Company>ИТ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Milken</dc:creator>
  <cp:keywords/>
  <dc:description/>
  <cp:lastModifiedBy>Максим</cp:lastModifiedBy>
  <cp:revision>7</cp:revision>
  <cp:lastPrinted>2011-03-23T04:44:00Z</cp:lastPrinted>
  <dcterms:created xsi:type="dcterms:W3CDTF">2014-03-28T14:29:00Z</dcterms:created>
  <dcterms:modified xsi:type="dcterms:W3CDTF">2015-03-06T15:02:00Z</dcterms:modified>
</cp:coreProperties>
</file>